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jpg" ContentType="image/jpg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60"/>
        <w:ind w:left="5273" w:right="5274"/>
      </w:pPr>
      <w:r>
        <w:pict>
          <v:shape style="position:absolute;margin-left:-66.7822pt;margin-top:268.403pt;width:736.574pt;height:250.001pt;mso-position-horizontal-relative:page;mso-position-vertical-relative:page;z-index:-255;rotation:300" type="#_x0000_t136" fillcolor="#000000" stroked="f">
            <o:extrusion v:ext="view" autorotationcenter="t"/>
            <v:textpath style="font-family:&amp;quot;Arial&amp;quot;;font-size:250pt;v-text-kern:t;mso-text-shadow:auto" string="Before"/>
            <w10:wrap type="none"/>
          </v:shape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Joh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Da</w:t>
      </w:r>
      <w:r>
        <w:rPr>
          <w:rFonts w:cs="Times New Roman" w:hAnsi="Times New Roman" w:eastAsia="Times New Roman" w:ascii="Times New Roman"/>
          <w:b/>
          <w:spacing w:val="-2"/>
          <w:w w:val="99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99"/>
          <w:sz w:val="28"/>
          <w:szCs w:val="28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5289" w:right="529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429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Market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9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treet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4946" w:right="494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wood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Park,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NJ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074</w:t>
      </w:r>
      <w:r>
        <w:rPr>
          <w:rFonts w:cs="Times New Roman" w:hAnsi="Times New Roman" w:eastAsia="Times New Roman" w:ascii="Times New Roman"/>
          <w:spacing w:val="-1"/>
          <w:w w:val="99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5478" w:right="5477"/>
      </w:pP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-1"/>
          <w:w w:val="99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703</w:t>
      </w:r>
      <w:r>
        <w:rPr>
          <w:rFonts w:cs="Times New Roman" w:hAnsi="Times New Roman" w:eastAsia="Times New Roman" w:ascii="Times New Roman"/>
          <w:spacing w:val="-1"/>
          <w:w w:val="99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99"/>
          <w:sz w:val="22"/>
          <w:szCs w:val="22"/>
        </w:rPr>
        <w:t>11</w:t>
      </w:r>
      <w:r>
        <w:rPr>
          <w:rFonts w:cs="Times New Roman" w:hAnsi="Times New Roman" w:eastAsia="Times New Roman" w:ascii="Times New Roman"/>
          <w:spacing w:val="-1"/>
          <w:w w:val="99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5202" w:right="5199"/>
      </w:pPr>
      <w:r>
        <w:rPr>
          <w:rFonts w:cs="Times New Roman" w:hAnsi="Times New Roman" w:eastAsia="Times New Roman" w:ascii="Times New Roman"/>
          <w:position w:val="-1"/>
          <w:sz w:val="20"/>
          <w:szCs w:val="20"/>
        </w:rPr>
      </w:r>
      <w:hyperlink r:id="rId5"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0"/>
            <w:szCs w:val="20"/>
            <w:u w:val="single" w:color="000000"/>
          </w:rPr>
          <w:t>j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0"/>
            <w:szCs w:val="20"/>
            <w:u w:val="single" w:color="000000"/>
          </w:rPr>
          <w:t>o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0"/>
            <w:szCs w:val="20"/>
            <w:u w:val="single" w:color="000000"/>
          </w:rPr>
          <w:t>h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0"/>
            <w:szCs w:val="20"/>
            <w:u w:val="single" w:color="000000"/>
          </w:rPr>
          <w:t>nd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0"/>
            <w:szCs w:val="20"/>
            <w:u w:val="single" w:color="000000"/>
          </w:rPr>
          <w:t>a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0"/>
            <w:szCs w:val="20"/>
            <w:u w:val="single" w:color="000000"/>
          </w:rPr>
          <w:t>w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0"/>
            <w:szCs w:val="20"/>
            <w:u w:val="single" w:color="000000"/>
          </w:rPr>
          <w:t>@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0"/>
            <w:szCs w:val="20"/>
            <w:u w:val="single" w:color="000000"/>
          </w:rPr>
          <w:t>g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0"/>
            <w:szCs w:val="20"/>
            <w:u w:val="single" w:color="000000"/>
          </w:rPr>
          <w:t>o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2"/>
            <w:w w:val="100"/>
            <w:position w:val="-1"/>
            <w:sz w:val="20"/>
            <w:szCs w:val="20"/>
            <w:u w:val="single" w:color="000000"/>
          </w:rPr>
          <w:t>t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0"/>
            <w:szCs w:val="20"/>
            <w:u w:val="single" w:color="000000"/>
          </w:rPr>
          <w:t>n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0"/>
            <w:szCs w:val="20"/>
            <w:u w:val="single" w:color="000000"/>
          </w:rPr>
          <w:t>et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0"/>
            <w:szCs w:val="20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0"/>
            <w:szCs w:val="20"/>
            <w:u w:val="single" w:color="000000"/>
          </w:rPr>
          <w:t>.com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800"/>
      </w:pPr>
      <w:r>
        <w:rPr>
          <w:rFonts w:cs="Times New Roman" w:hAnsi="Times New Roman" w:eastAsia="Times New Roman" w:ascii="Times New Roman"/>
          <w:b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Sum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800" w:right="2018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have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ears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corporate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I’ve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years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atory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80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001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Sales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Director,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after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ratory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erica.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Sales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800" w:right="201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Director,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excess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ofess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nization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ceed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budg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forec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year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both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price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Prior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BRLI,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eme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sitio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LCA.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career,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I’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rds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zed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highest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evels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ents.</w:t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800"/>
      </w:pPr>
      <w:r>
        <w:rPr>
          <w:rFonts w:cs="Times New Roman" w:hAnsi="Times New Roman" w:eastAsia="Times New Roman" w:ascii="Times New Roman"/>
          <w:b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Prof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ssional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perience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80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Self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Emp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oy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8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 w:lineRule="exact" w:line="220"/>
        <w:ind w:left="2520" w:right="2276" w:firstLine="24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rsh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ndus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echa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service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80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Bio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ference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Lab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520" w:right="2032" w:hanging="72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Business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Dev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lopme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t.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dinati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g/clo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-tr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itional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ks,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520" w:right="18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ratories.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sely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care,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ital,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ysician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catio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tificatio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tatio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ills.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5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RESULTS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52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002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003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Oct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 w:lineRule="exact" w:line="220"/>
        <w:ind w:left="2520" w:right="1836" w:hanging="72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Director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Sales.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sible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ttom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owth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ume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erat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5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@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book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FTE’s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Distr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Strate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520" w:right="188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Accou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ecuti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mics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Testi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ecialists,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Billi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Infor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Specialists,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count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utives,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Account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rs,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rs,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sitio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a/S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second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BRLI.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phy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Sou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Carolina,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nne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see,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Alaba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Nor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/>
        <w:ind w:left="25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RESULTS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5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Exce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sales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budget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forecast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each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grow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objecti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both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price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5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rked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closely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ging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Direc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hieve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20%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yea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180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Bio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ference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Lab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520" w:right="2006" w:hanging="72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Senior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Distri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les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Manager.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ysician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SBCL’s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District.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5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RESULTS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52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#1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ance)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52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#1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52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#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D)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80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District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Sales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Manager.</w:t>
      </w:r>
      <w:r>
        <w:rPr>
          <w:rFonts w:cs="Times New Roman" w:hAnsi="Times New Roman" w:eastAsia="Times New Roman" w:ascii="Times New Roman"/>
          <w:b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cluding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NC.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25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RESULTS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52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99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#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sale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Reco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$1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 w:lineRule="exact" w:line="220"/>
        <w:ind w:left="2520" w:right="2371" w:hanging="72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Senior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Hospital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Territory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Sales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Manager.</w:t>
      </w:r>
      <w:r>
        <w:rPr>
          <w:rFonts w:cs="Times New Roman" w:hAnsi="Times New Roman" w:eastAsia="Times New Roman" w:ascii="Times New Roman"/>
          <w:b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et.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lved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istrict.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5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RESULTS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5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siste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5%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sales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@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$1M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year.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800"/>
        <w:sectPr>
          <w:pgMar w:footer="362" w:header="0" w:top="1380" w:bottom="280" w:left="0" w:right="0"/>
          <w:footerReference w:type="default" r:id="rId4"/>
          <w:pgSz w:w="12240" w:h="15840"/>
        </w:sectPr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Territory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Sal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Manager.</w:t>
      </w:r>
      <w:r>
        <w:rPr>
          <w:rFonts w:cs="Times New Roman" w:hAnsi="Times New Roman" w:eastAsia="Times New Roman" w:ascii="Times New Roman"/>
          <w:b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itals,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ysicia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clie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TN,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KY.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9"/>
        <w:ind w:left="2520"/>
      </w:pPr>
      <w:r>
        <w:pict>
          <v:shape style="position:absolute;margin-left:-66.7822pt;margin-top:268.403pt;width:736.574pt;height:250.001pt;mso-position-horizontal-relative:page;mso-position-vertical-relative:page;z-index:-254;rotation:300" type="#_x0000_t136" fillcolor="#000000" stroked="f">
            <o:extrusion v:ext="view" autorotationcenter="t"/>
            <v:textpath style="font-family:&amp;quot;Arial&amp;quot;;font-size:250pt;v-text-kern:t;mso-text-shadow:auto" string="Before"/>
            <w10:wrap type="none"/>
          </v:shape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RESULTS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5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Consist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rank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district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800"/>
      </w:pPr>
      <w:r>
        <w:rPr>
          <w:rFonts w:cs="Times New Roman" w:hAnsi="Times New Roman" w:eastAsia="Times New Roman" w:ascii="Times New Roman"/>
          <w:b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Achiev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ments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Edu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at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8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Presid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t’s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nner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unting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8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MVP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eton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rsity,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1982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8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gul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Achi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800"/>
        <w:sectPr>
          <w:pgMar w:header="0" w:footer="362" w:top="1360" w:bottom="280" w:left="0" w:right="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pact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Award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nner/Selec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Rollout</w:t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rFonts w:cs="Verdana" w:hAnsi="Verdana" w:eastAsia="Verdana" w:ascii="Verdana"/>
          <w:sz w:val="32"/>
          <w:szCs w:val="32"/>
        </w:rPr>
        <w:jc w:val="center"/>
        <w:ind w:left="4533" w:right="4532"/>
      </w:pPr>
      <w:r>
        <w:rPr>
          <w:rFonts w:cs="Verdana" w:hAnsi="Verdana" w:eastAsia="Verdana" w:ascii="Verdana"/>
          <w:b/>
          <w:spacing w:val="21"/>
          <w:w w:val="100"/>
          <w:sz w:val="40"/>
          <w:szCs w:val="40"/>
        </w:rPr>
        <w:t>J</w:t>
      </w:r>
      <w:r>
        <w:rPr>
          <w:rFonts w:cs="Verdana" w:hAnsi="Verdana" w:eastAsia="Verdana" w:ascii="Verdana"/>
          <w:b/>
          <w:spacing w:val="19"/>
          <w:w w:val="100"/>
          <w:sz w:val="32"/>
          <w:szCs w:val="32"/>
        </w:rPr>
        <w:t>OH</w:t>
      </w:r>
      <w:r>
        <w:rPr>
          <w:rFonts w:cs="Verdana" w:hAnsi="Verdana" w:eastAsia="Verdana" w:ascii="Verdana"/>
          <w:b/>
          <w:spacing w:val="0"/>
          <w:w w:val="100"/>
          <w:sz w:val="32"/>
          <w:szCs w:val="32"/>
        </w:rPr>
        <w:t>N</w:t>
      </w:r>
      <w:r>
        <w:rPr>
          <w:rFonts w:cs="Verdana" w:hAnsi="Verdana" w:eastAsia="Verdana" w:ascii="Verdana"/>
          <w:b/>
          <w:spacing w:val="38"/>
          <w:w w:val="100"/>
          <w:sz w:val="32"/>
          <w:szCs w:val="32"/>
        </w:rPr>
        <w:t> </w:t>
      </w:r>
      <w:r>
        <w:rPr>
          <w:rFonts w:cs="Verdana" w:hAnsi="Verdana" w:eastAsia="Verdana" w:ascii="Verdana"/>
          <w:b/>
          <w:spacing w:val="20"/>
          <w:w w:val="99"/>
          <w:sz w:val="40"/>
          <w:szCs w:val="40"/>
        </w:rPr>
        <w:t>D</w:t>
      </w:r>
      <w:r>
        <w:rPr>
          <w:rFonts w:cs="Verdana" w:hAnsi="Verdana" w:eastAsia="Verdana" w:ascii="Verdana"/>
          <w:b/>
          <w:spacing w:val="20"/>
          <w:w w:val="100"/>
          <w:sz w:val="32"/>
          <w:szCs w:val="32"/>
        </w:rPr>
        <w:t>AWSON</w:t>
      </w:r>
      <w:r>
        <w:rPr>
          <w:rFonts w:cs="Verdana" w:hAnsi="Verdana" w:eastAsia="Verdana" w:ascii="Verdana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78"/>
        <w:ind w:left="1984" w:right="1984"/>
      </w:pPr>
      <w:r>
        <w:pict>
          <v:group style="position:absolute;margin-left:51.7pt;margin-top:36.8237pt;width:508.6pt;height:3.04pt;mso-position-horizontal-relative:page;mso-position-vertical-relative:paragraph;z-index:-253" coordorigin="1034,736" coordsize="10172,61">
            <v:shape style="position:absolute;left:1050;top:789;width:10140;height:0" coordorigin="1050,789" coordsize="10140,0" path="m1050,789l11190,789e" filled="f" stroked="t" strokeweight="0.82pt" strokecolor="#000000">
              <v:path arrowok="t"/>
            </v:shape>
            <v:shape style="position:absolute;left:1050;top:752;width:10140;height:0" coordorigin="1050,752" coordsize="10140,0" path="m1050,752l11190,752e" filled="f" stroked="t" strokeweight="1.6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429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rket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Street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|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Elmwood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Park,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hyperlink r:id="rId6">
        <w:r>
          <w:rPr>
            <w:rFonts w:cs="Verdana" w:hAnsi="Verdana" w:eastAsia="Verdana" w:ascii="Verdana"/>
            <w:spacing w:val="0"/>
            <w:w w:val="100"/>
            <w:sz w:val="20"/>
            <w:szCs w:val="20"/>
          </w:rPr>
          <w:t>NJ</w:t>
        </w:r>
        <w:r>
          <w:rPr>
            <w:rFonts w:cs="Verdana" w:hAnsi="Verdana" w:eastAsia="Verdana" w:ascii="Verdana"/>
            <w:spacing w:val="0"/>
            <w:w w:val="100"/>
            <w:sz w:val="20"/>
            <w:szCs w:val="20"/>
          </w:rPr>
          <w:t> </w:t>
        </w:r>
        <w:r>
          <w:rPr>
            <w:rFonts w:cs="Verdana" w:hAnsi="Verdana" w:eastAsia="Verdana" w:ascii="Verdana"/>
            <w:spacing w:val="0"/>
            <w:w w:val="100"/>
            <w:sz w:val="20"/>
            <w:szCs w:val="20"/>
          </w:rPr>
          <w:t>07407</w:t>
        </w:r>
        <w:r>
          <w:rPr>
            <w:rFonts w:cs="Verdana" w:hAnsi="Verdana" w:eastAsia="Verdana" w:ascii="Verdana"/>
            <w:spacing w:val="0"/>
            <w:w w:val="100"/>
            <w:sz w:val="20"/>
            <w:szCs w:val="20"/>
          </w:rPr>
          <w:t> </w:t>
        </w:r>
        <w:r>
          <w:rPr>
            <w:rFonts w:cs="Verdana" w:hAnsi="Verdana" w:eastAsia="Verdana" w:ascii="Verdana"/>
            <w:spacing w:val="0"/>
            <w:w w:val="100"/>
            <w:sz w:val="20"/>
            <w:szCs w:val="20"/>
          </w:rPr>
          <w:t>|</w:t>
        </w:r>
        <w:r>
          <w:rPr>
            <w:rFonts w:cs="Verdana" w:hAnsi="Verdana" w:eastAsia="Verdana" w:ascii="Verdana"/>
            <w:spacing w:val="0"/>
            <w:w w:val="100"/>
            <w:sz w:val="20"/>
            <w:szCs w:val="20"/>
          </w:rPr>
          <w:t> </w:t>
        </w:r>
        <w:r>
          <w:rPr>
            <w:rFonts w:cs="Verdana" w:hAnsi="Verdana" w:eastAsia="Verdana" w:ascii="Verdana"/>
            <w:spacing w:val="0"/>
            <w:w w:val="100"/>
            <w:sz w:val="20"/>
            <w:szCs w:val="20"/>
          </w:rPr>
          <w:t>johnd</w:t>
        </w:r>
        <w:r>
          <w:rPr>
            <w:rFonts w:cs="Verdana" w:hAnsi="Verdana" w:eastAsia="Verdana" w:ascii="Verdana"/>
            <w:spacing w:val="-1"/>
            <w:w w:val="100"/>
            <w:sz w:val="20"/>
            <w:szCs w:val="20"/>
          </w:rPr>
          <w:t>a</w:t>
        </w:r>
        <w:r>
          <w:rPr>
            <w:rFonts w:cs="Verdana" w:hAnsi="Verdana" w:eastAsia="Verdana" w:ascii="Verdana"/>
            <w:spacing w:val="0"/>
            <w:w w:val="100"/>
            <w:sz w:val="20"/>
            <w:szCs w:val="20"/>
          </w:rPr>
          <w:t>w@gotnet.com</w:t>
        </w:r>
      </w:hyperlink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|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01.703.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116</w:t>
      </w:r>
    </w:p>
    <w:p>
      <w:pPr>
        <w:rPr>
          <w:rFonts w:cs="Verdana" w:hAnsi="Verdana" w:eastAsia="Verdana" w:ascii="Verdana"/>
          <w:sz w:val="23"/>
          <w:szCs w:val="23"/>
        </w:rPr>
        <w:jc w:val="center"/>
        <w:spacing w:before="4" w:lineRule="exact" w:line="340"/>
        <w:ind w:left="3964" w:right="3965"/>
      </w:pPr>
      <w:r>
        <w:rPr>
          <w:rFonts w:cs="Verdana" w:hAnsi="Verdana" w:eastAsia="Verdana" w:ascii="Verdana"/>
          <w:b/>
          <w:spacing w:val="30"/>
          <w:position w:val="-2"/>
          <w:sz w:val="29"/>
          <w:szCs w:val="29"/>
        </w:rPr>
        <w:t>S</w:t>
      </w:r>
      <w:r>
        <w:rPr>
          <w:rFonts w:cs="Verdana" w:hAnsi="Verdana" w:eastAsia="Verdana" w:ascii="Verdana"/>
          <w:b/>
          <w:spacing w:val="30"/>
          <w:position w:val="-2"/>
          <w:sz w:val="23"/>
          <w:szCs w:val="23"/>
        </w:rPr>
        <w:t>ENI</w:t>
      </w:r>
      <w:r>
        <w:rPr>
          <w:rFonts w:cs="Verdana" w:hAnsi="Verdana" w:eastAsia="Verdana" w:ascii="Verdana"/>
          <w:b/>
          <w:spacing w:val="0"/>
          <w:position w:val="-2"/>
          <w:sz w:val="23"/>
          <w:szCs w:val="23"/>
        </w:rPr>
        <w:t>O</w:t>
      </w:r>
      <w:r>
        <w:rPr>
          <w:rFonts w:cs="Verdana" w:hAnsi="Verdana" w:eastAsia="Verdana" w:ascii="Verdana"/>
          <w:b/>
          <w:spacing w:val="-50"/>
          <w:position w:val="-2"/>
          <w:sz w:val="23"/>
          <w:szCs w:val="23"/>
        </w:rPr>
        <w:t> </w:t>
      </w:r>
      <w:r>
        <w:rPr>
          <w:rFonts w:cs="Verdana" w:hAnsi="Verdana" w:eastAsia="Verdana" w:ascii="Verdana"/>
          <w:b/>
          <w:spacing w:val="0"/>
          <w:position w:val="-2"/>
          <w:sz w:val="23"/>
          <w:szCs w:val="23"/>
        </w:rPr>
        <w:t>R</w:t>
      </w:r>
      <w:r>
        <w:rPr>
          <w:rFonts w:cs="Verdana" w:hAnsi="Verdana" w:eastAsia="Verdana" w:ascii="Verdana"/>
          <w:b/>
          <w:spacing w:val="0"/>
          <w:position w:val="-2"/>
          <w:sz w:val="23"/>
          <w:szCs w:val="23"/>
        </w:rPr>
        <w:t> </w:t>
      </w:r>
      <w:r>
        <w:rPr>
          <w:rFonts w:cs="Verdana" w:hAnsi="Verdana" w:eastAsia="Verdana" w:ascii="Verdana"/>
          <w:b/>
          <w:spacing w:val="-17"/>
          <w:position w:val="-2"/>
          <w:sz w:val="23"/>
          <w:szCs w:val="23"/>
        </w:rPr>
        <w:t> </w:t>
      </w:r>
      <w:r>
        <w:rPr>
          <w:rFonts w:cs="Verdana" w:hAnsi="Verdana" w:eastAsia="Verdana" w:ascii="Verdana"/>
          <w:b/>
          <w:spacing w:val="30"/>
          <w:position w:val="-2"/>
          <w:sz w:val="29"/>
          <w:szCs w:val="29"/>
        </w:rPr>
        <w:t>S</w:t>
      </w:r>
      <w:r>
        <w:rPr>
          <w:rFonts w:cs="Verdana" w:hAnsi="Verdana" w:eastAsia="Verdana" w:ascii="Verdana"/>
          <w:b/>
          <w:spacing w:val="30"/>
          <w:position w:val="-2"/>
          <w:sz w:val="23"/>
          <w:szCs w:val="23"/>
        </w:rPr>
        <w:t>AL</w:t>
      </w:r>
      <w:r>
        <w:rPr>
          <w:rFonts w:cs="Verdana" w:hAnsi="Verdana" w:eastAsia="Verdana" w:ascii="Verdana"/>
          <w:b/>
          <w:spacing w:val="0"/>
          <w:position w:val="-2"/>
          <w:sz w:val="23"/>
          <w:szCs w:val="23"/>
        </w:rPr>
        <w:t>E</w:t>
      </w:r>
      <w:r>
        <w:rPr>
          <w:rFonts w:cs="Verdana" w:hAnsi="Verdana" w:eastAsia="Verdana" w:ascii="Verdana"/>
          <w:b/>
          <w:spacing w:val="-50"/>
          <w:position w:val="-2"/>
          <w:sz w:val="23"/>
          <w:szCs w:val="23"/>
        </w:rPr>
        <w:t> </w:t>
      </w:r>
      <w:r>
        <w:rPr>
          <w:rFonts w:cs="Verdana" w:hAnsi="Verdana" w:eastAsia="Verdana" w:ascii="Verdana"/>
          <w:b/>
          <w:spacing w:val="0"/>
          <w:position w:val="-2"/>
          <w:sz w:val="23"/>
          <w:szCs w:val="23"/>
        </w:rPr>
        <w:t>S</w:t>
      </w:r>
      <w:r>
        <w:rPr>
          <w:rFonts w:cs="Verdana" w:hAnsi="Verdana" w:eastAsia="Verdana" w:ascii="Verdana"/>
          <w:b/>
          <w:spacing w:val="0"/>
          <w:position w:val="-2"/>
          <w:sz w:val="23"/>
          <w:szCs w:val="23"/>
        </w:rPr>
        <w:t> </w:t>
      </w:r>
      <w:r>
        <w:rPr>
          <w:rFonts w:cs="Verdana" w:hAnsi="Verdana" w:eastAsia="Verdana" w:ascii="Verdana"/>
          <w:b/>
          <w:spacing w:val="-18"/>
          <w:position w:val="-2"/>
          <w:sz w:val="23"/>
          <w:szCs w:val="23"/>
        </w:rPr>
        <w:t> </w:t>
      </w:r>
      <w:r>
        <w:rPr>
          <w:rFonts w:cs="Verdana" w:hAnsi="Verdana" w:eastAsia="Verdana" w:ascii="Verdana"/>
          <w:b/>
          <w:spacing w:val="30"/>
          <w:position w:val="-2"/>
          <w:sz w:val="29"/>
          <w:szCs w:val="29"/>
        </w:rPr>
        <w:t>E</w:t>
      </w:r>
      <w:r>
        <w:rPr>
          <w:rFonts w:cs="Verdana" w:hAnsi="Verdana" w:eastAsia="Verdana" w:ascii="Verdana"/>
          <w:b/>
          <w:spacing w:val="30"/>
          <w:position w:val="-2"/>
          <w:sz w:val="23"/>
          <w:szCs w:val="23"/>
        </w:rPr>
        <w:t>XE</w:t>
      </w:r>
      <w:r>
        <w:rPr>
          <w:rFonts w:cs="Verdana" w:hAnsi="Verdana" w:eastAsia="Verdana" w:ascii="Verdana"/>
          <w:b/>
          <w:spacing w:val="0"/>
          <w:position w:val="-2"/>
          <w:sz w:val="23"/>
          <w:szCs w:val="23"/>
        </w:rPr>
        <w:t>C</w:t>
      </w:r>
      <w:r>
        <w:rPr>
          <w:rFonts w:cs="Verdana" w:hAnsi="Verdana" w:eastAsia="Verdana" w:ascii="Verdana"/>
          <w:b/>
          <w:spacing w:val="-50"/>
          <w:position w:val="-2"/>
          <w:sz w:val="23"/>
          <w:szCs w:val="23"/>
        </w:rPr>
        <w:t> </w:t>
      </w:r>
      <w:r>
        <w:rPr>
          <w:rFonts w:cs="Verdana" w:hAnsi="Verdana" w:eastAsia="Verdana" w:ascii="Verdana"/>
          <w:b/>
          <w:spacing w:val="30"/>
          <w:position w:val="-2"/>
          <w:sz w:val="23"/>
          <w:szCs w:val="23"/>
        </w:rPr>
        <w:t>UT</w:t>
      </w:r>
      <w:r>
        <w:rPr>
          <w:rFonts w:cs="Verdana" w:hAnsi="Verdana" w:eastAsia="Verdana" w:ascii="Verdana"/>
          <w:b/>
          <w:spacing w:val="0"/>
          <w:position w:val="-2"/>
          <w:sz w:val="23"/>
          <w:szCs w:val="23"/>
        </w:rPr>
        <w:t>I</w:t>
      </w:r>
      <w:r>
        <w:rPr>
          <w:rFonts w:cs="Verdana" w:hAnsi="Verdana" w:eastAsia="Verdana" w:ascii="Verdana"/>
          <w:b/>
          <w:spacing w:val="-49"/>
          <w:position w:val="-2"/>
          <w:sz w:val="23"/>
          <w:szCs w:val="23"/>
        </w:rPr>
        <w:t> </w:t>
      </w:r>
      <w:r>
        <w:rPr>
          <w:rFonts w:cs="Verdana" w:hAnsi="Verdana" w:eastAsia="Verdana" w:ascii="Verdana"/>
          <w:b/>
          <w:spacing w:val="30"/>
          <w:position w:val="-2"/>
          <w:sz w:val="23"/>
          <w:szCs w:val="23"/>
        </w:rPr>
        <w:t>V</w:t>
      </w:r>
      <w:r>
        <w:rPr>
          <w:rFonts w:cs="Verdana" w:hAnsi="Verdana" w:eastAsia="Verdana" w:ascii="Verdana"/>
          <w:b/>
          <w:spacing w:val="0"/>
          <w:position w:val="-2"/>
          <w:sz w:val="23"/>
          <w:szCs w:val="23"/>
        </w:rPr>
        <w:t>E</w:t>
      </w:r>
      <w:r>
        <w:rPr>
          <w:rFonts w:cs="Verdana" w:hAnsi="Verdana" w:eastAsia="Verdana" w:ascii="Verdana"/>
          <w:b/>
          <w:spacing w:val="-48"/>
          <w:position w:val="-2"/>
          <w:sz w:val="23"/>
          <w:szCs w:val="23"/>
        </w:rPr>
        <w:t> </w:t>
      </w:r>
      <w:r>
        <w:rPr>
          <w:rFonts w:cs="Verdana" w:hAnsi="Verdana" w:eastAsia="Verdana" w:ascii="Verdana"/>
          <w:spacing w:val="0"/>
          <w:position w:val="0"/>
          <w:sz w:val="23"/>
          <w:szCs w:val="23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4" w:lineRule="exact" w:line="220"/>
        <w:ind w:left="2501"/>
      </w:pPr>
      <w:r>
        <w:rPr>
          <w:rFonts w:cs="Verdana" w:hAnsi="Verdana" w:eastAsia="Verdana" w:ascii="Verdana"/>
          <w:b/>
          <w:i/>
          <w:position w:val="-1"/>
          <w:sz w:val="20"/>
          <w:szCs w:val="20"/>
        </w:rPr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Ha</w:t>
      </w:r>
      <w:r>
        <w:rPr>
          <w:rFonts w:cs="Verdana" w:hAnsi="Verdana" w:eastAsia="Verdana" w:ascii="Verdana"/>
          <w:b/>
          <w:i/>
          <w:spacing w:val="-1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Verdana" w:hAnsi="Verdana" w:eastAsia="Verdana" w:ascii="Verdana"/>
          <w:b/>
          <w:i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d</w:t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i/>
          <w:spacing w:val="-1"/>
          <w:w w:val="100"/>
          <w:position w:val="-1"/>
          <w:sz w:val="20"/>
          <w:szCs w:val="20"/>
          <w:u w:val="thick" w:color="000000"/>
        </w:rPr>
        <w:t>-</w:t>
      </w:r>
      <w:r>
        <w:rPr>
          <w:rFonts w:cs="Verdana" w:hAnsi="Verdana" w:eastAsia="Verdana" w:ascii="Verdana"/>
          <w:b/>
          <w:i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w</w:t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ired</w:t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to</w:t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proac</w:t>
      </w:r>
      <w:r>
        <w:rPr>
          <w:rFonts w:cs="Verdana" w:hAnsi="Verdana" w:eastAsia="Verdana" w:ascii="Verdana"/>
          <w:b/>
          <w:i/>
          <w:spacing w:val="-1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Verdana" w:hAnsi="Verdana" w:eastAsia="Verdana" w:ascii="Verdana"/>
          <w:b/>
          <w:i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ively</w:t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lead</w:t>
      </w:r>
      <w:r>
        <w:rPr>
          <w:rFonts w:cs="Verdana" w:hAnsi="Verdana" w:eastAsia="Verdana" w:ascii="Verdana"/>
          <w:b/>
          <w:i/>
          <w:spacing w:val="-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and</w:t>
      </w:r>
      <w:r>
        <w:rPr>
          <w:rFonts w:cs="Verdana" w:hAnsi="Verdana" w:eastAsia="Verdana" w:ascii="Verdana"/>
          <w:b/>
          <w:i/>
          <w:spacing w:val="-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pe</w:t>
      </w:r>
      <w:r>
        <w:rPr>
          <w:rFonts w:cs="Verdana" w:hAnsi="Verdana" w:eastAsia="Verdana" w:ascii="Verdana"/>
          <w:b/>
          <w:i/>
          <w:spacing w:val="-1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Verdana" w:hAnsi="Verdana" w:eastAsia="Verdana" w:ascii="Verdana"/>
          <w:b/>
          <w:i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i/>
          <w:spacing w:val="1"/>
          <w:w w:val="100"/>
          <w:position w:val="-1"/>
          <w:sz w:val="20"/>
          <w:szCs w:val="20"/>
          <w:u w:val="thick" w:color="000000"/>
        </w:rPr>
        <w:t>f</w:t>
      </w:r>
      <w:r>
        <w:rPr>
          <w:rFonts w:cs="Verdana" w:hAnsi="Verdana" w:eastAsia="Verdana" w:ascii="Verdana"/>
          <w:b/>
          <w:i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Verdana" w:hAnsi="Verdana" w:eastAsia="Verdana" w:ascii="Verdana"/>
          <w:b/>
          <w:i/>
          <w:spacing w:val="-1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Verdana" w:hAnsi="Verdana" w:eastAsia="Verdana" w:ascii="Verdana"/>
          <w:b/>
          <w:i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m</w:t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at</w:t>
      </w:r>
      <w:r>
        <w:rPr>
          <w:rFonts w:cs="Verdana" w:hAnsi="Verdana" w:eastAsia="Verdana" w:ascii="Verdana"/>
          <w:b/>
          <w:i/>
          <w:spacing w:val="-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the</w:t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h</w:t>
      </w:r>
      <w:r>
        <w:rPr>
          <w:rFonts w:cs="Verdana" w:hAnsi="Verdana" w:eastAsia="Verdana" w:ascii="Verdana"/>
          <w:b/>
          <w:i/>
          <w:spacing w:val="-1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Verdana" w:hAnsi="Verdana" w:eastAsia="Verdana" w:ascii="Verdana"/>
          <w:b/>
          <w:i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ghest</w:t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i/>
          <w:spacing w:val="-1"/>
          <w:w w:val="100"/>
          <w:position w:val="-1"/>
          <w:sz w:val="20"/>
          <w:szCs w:val="20"/>
          <w:u w:val="thick" w:color="000000"/>
        </w:rPr>
        <w:t>l</w:t>
      </w:r>
      <w:r>
        <w:rPr>
          <w:rFonts w:cs="Verdana" w:hAnsi="Verdana" w:eastAsia="Verdana" w:ascii="Verdana"/>
          <w:b/>
          <w:i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ve</w:t>
      </w:r>
      <w:r>
        <w:rPr>
          <w:rFonts w:cs="Verdana" w:hAnsi="Verdana" w:eastAsia="Verdana" w:ascii="Verdana"/>
          <w:b/>
          <w:i/>
          <w:spacing w:val="-1"/>
          <w:w w:val="100"/>
          <w:position w:val="-1"/>
          <w:sz w:val="20"/>
          <w:szCs w:val="20"/>
          <w:u w:val="thick" w:color="000000"/>
        </w:rPr>
        <w:t>l</w:t>
      </w:r>
      <w:r>
        <w:rPr>
          <w:rFonts w:cs="Verdana" w:hAnsi="Verdana" w:eastAsia="Verdana" w:ascii="Verdana"/>
          <w:b/>
          <w:i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Verdana" w:hAnsi="Verdana" w:eastAsia="Verdana" w:ascii="Verdana"/>
          <w:b/>
          <w:i/>
          <w:spacing w:val="0"/>
          <w:w w:val="100"/>
          <w:position w:val="-1"/>
          <w:sz w:val="20"/>
          <w:szCs w:val="20"/>
        </w:rPr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Verdana" w:hAnsi="Verdana" w:eastAsia="Verdana" w:ascii="Verdana"/>
          <w:sz w:val="20"/>
          <w:szCs w:val="20"/>
        </w:rPr>
        <w:jc w:val="both"/>
        <w:spacing w:before="24"/>
        <w:ind w:left="1080" w:right="1042"/>
      </w:pPr>
      <w:r>
        <w:pict>
          <v:shape style="position:absolute;margin-left:133.721pt;margin-top:144.664pt;width:338.834pt;height:164.996pt;mso-position-horizontal-relative:page;mso-position-vertical-relative:paragraph;z-index:-251;rotation:301" type="#_x0000_t136" fillcolor="#000000" stroked="f">
            <o:extrusion v:ext="view" autorotationcenter="t"/>
            <v:textpath style="font-family:&amp;quot;Arial&amp;quot;;font-size:159pt;v-text-kern:t;mso-text-shadow:auto" string="After"/>
            <w10:wrap type="none"/>
          </v:shape>
        </w:pic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President’s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Awa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Winning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Sales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xe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utive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the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cture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vision,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leadership,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tenacity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success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penetrate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new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markets,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captu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rket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hare,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accelerate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top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bottom-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revenue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growt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.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Recogn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zed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abil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to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build,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guide,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sust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successful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sales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teams.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again,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present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proven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accomplishm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nts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goal-orient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sales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anageme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throu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expertise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</w:t>
      </w:r>
      <w:r>
        <w:rPr>
          <w:rFonts w:cs="Verdana" w:hAnsi="Verdana" w:eastAsia="Verdana" w:ascii="Verdana"/>
          <w:spacing w:val="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business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development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trateg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plann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ng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pabilities.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Excellent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prese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ntat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ego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n,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closi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ollo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ugh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ng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abili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ty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ry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presence.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Availa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travel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relocation.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i/>
          <w:spacing w:val="0"/>
          <w:w w:val="100"/>
          <w:sz w:val="20"/>
          <w:szCs w:val="20"/>
        </w:rPr>
        <w:t>Core</w:t>
      </w:r>
      <w:r>
        <w:rPr>
          <w:rFonts w:cs="Verdana" w:hAnsi="Verdana" w:eastAsia="Verdana" w:ascii="Verdana"/>
          <w:b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i/>
          <w:spacing w:val="0"/>
          <w:w w:val="100"/>
          <w:sz w:val="20"/>
          <w:szCs w:val="20"/>
        </w:rPr>
        <w:t>competencies</w:t>
      </w:r>
      <w:r>
        <w:rPr>
          <w:rFonts w:cs="Verdana" w:hAnsi="Verdana" w:eastAsia="Verdana" w:ascii="Verdana"/>
          <w:b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i/>
          <w:spacing w:val="0"/>
          <w:w w:val="100"/>
          <w:sz w:val="20"/>
          <w:szCs w:val="20"/>
        </w:rPr>
        <w:t>in</w:t>
      </w:r>
      <w:r>
        <w:rPr>
          <w:rFonts w:cs="Verdana" w:hAnsi="Verdana" w:eastAsia="Verdana" w:ascii="Verdana"/>
          <w:b/>
          <w:i/>
          <w:spacing w:val="-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i/>
          <w:spacing w:val="0"/>
          <w:w w:val="100"/>
          <w:sz w:val="20"/>
          <w:szCs w:val="20"/>
        </w:rPr>
        <w:t>lude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  <w:sectPr>
          <w:pgMar w:header="0" w:footer="362" w:top="1480" w:bottom="280" w:left="0" w:right="0"/>
          <w:pgSz w:w="12240" w:h="15840"/>
        </w:sectPr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5"/>
        <w:ind w:left="1114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  </w:t>
      </w:r>
      <w:r>
        <w:rPr>
          <w:rFonts w:cs="Century Gothic" w:hAnsi="Century Gothic" w:eastAsia="Century Gothic" w:ascii="Century Gothic"/>
          <w:spacing w:val="13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Revenue,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Market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Share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Growth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114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  </w:t>
      </w:r>
      <w:r>
        <w:rPr>
          <w:rFonts w:cs="Century Gothic" w:hAnsi="Century Gothic" w:eastAsia="Century Gothic" w:ascii="Century Gothic"/>
          <w:spacing w:val="13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Budget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ng,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ng,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orecast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ng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114" w:right="-50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  </w:t>
      </w:r>
      <w:r>
        <w:rPr>
          <w:rFonts w:cs="Century Gothic" w:hAnsi="Century Gothic" w:eastAsia="Century Gothic" w:ascii="Century Gothic"/>
          <w:spacing w:val="13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Staff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Leadership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&amp;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Perf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rmance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Enhancement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114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  </w:t>
      </w:r>
      <w:r>
        <w:rPr>
          <w:rFonts w:cs="Century Gothic" w:hAnsi="Century Gothic" w:eastAsia="Century Gothic" w:ascii="Century Gothic"/>
          <w:spacing w:val="13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Team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Bu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ing,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Coa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ng,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ntor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20"/>
        <w:ind w:left="1114"/>
      </w:pPr>
      <w:r>
        <w:pict>
          <v:group style="position:absolute;margin-left:52.5pt;margin-top:28.301pt;width:507pt;height:0pt;mso-position-horizontal-relative:page;mso-position-vertical-relative:paragraph;z-index:-252" coordorigin="1050,566" coordsize="10140,0">
            <v:shape style="position:absolute;left:1050;top:566;width:10140;height:0" coordorigin="1050,566" coordsize="10140,0" path="m1050,566l11190,566e" filled="f" stroked="t" strokeweight="0.58pt" strokecolor="#000000">
              <v:path arrowok="t"/>
            </v:shape>
            <w10:wrap type="none"/>
          </v:group>
        </w:pic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0"/>
          <w:szCs w:val="20"/>
        </w:rPr>
        <w:t>  </w:t>
      </w:r>
      <w:r>
        <w:rPr>
          <w:rFonts w:cs="Century Gothic" w:hAnsi="Century Gothic" w:eastAsia="Century Gothic" w:ascii="Century Gothic"/>
          <w:spacing w:val="13"/>
          <w:w w:val="76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Strateg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Account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Ac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q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on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&amp;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nagement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4"/>
      </w:pPr>
      <w:r>
        <w:br w:type="column"/>
      </w: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   </w:t>
      </w:r>
      <w:r>
        <w:rPr>
          <w:rFonts w:cs="Century Gothic" w:hAnsi="Century Gothic" w:eastAsia="Century Gothic" w:ascii="Century Gothic"/>
          <w:spacing w:val="3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Executive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Negotiations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&amp;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Presentat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ons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   </w:t>
      </w:r>
      <w:r>
        <w:rPr>
          <w:rFonts w:cs="Century Gothic" w:hAnsi="Century Gothic" w:eastAsia="Century Gothic" w:ascii="Century Gothic"/>
          <w:spacing w:val="3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Innovat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Sales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&amp;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Marketing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Initiat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   </w:t>
      </w:r>
      <w:r>
        <w:rPr>
          <w:rFonts w:cs="Century Gothic" w:hAnsi="Century Gothic" w:eastAsia="Century Gothic" w:ascii="Century Gothic"/>
          <w:spacing w:val="3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New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Business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Development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</w:pP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0"/>
          <w:szCs w:val="20"/>
        </w:rPr>
        <w:t>   </w:t>
      </w:r>
      <w:r>
        <w:rPr>
          <w:rFonts w:cs="Century Gothic" w:hAnsi="Century Gothic" w:eastAsia="Century Gothic" w:ascii="Century Gothic"/>
          <w:spacing w:val="3"/>
          <w:w w:val="76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mpe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&amp;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uct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ng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20"/>
        <w:sectPr>
          <w:type w:val="continuous"/>
          <w:pgSz w:w="12240" w:h="15840"/>
          <w:pgMar w:top="1380" w:bottom="280" w:left="0" w:right="0"/>
          <w:cols w:num="2" w:equalWidth="off">
            <w:col w:w="5976" w:space="318"/>
            <w:col w:w="5946"/>
          </w:cols>
        </w:sectPr>
      </w:pPr>
      <w:r>
        <w:rPr>
          <w:rFonts w:cs="Century Gothic" w:hAnsi="Century Gothic" w:eastAsia="Century Gothic" w:ascii="Century Gothic"/>
          <w:spacing w:val="0"/>
          <w:w w:val="76"/>
          <w:position w:val="-1"/>
          <w:sz w:val="20"/>
          <w:szCs w:val="20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position w:val="-1"/>
          <w:sz w:val="20"/>
          <w:szCs w:val="20"/>
        </w:rPr>
        <w:t>   </w:t>
      </w:r>
      <w:r>
        <w:rPr>
          <w:rFonts w:cs="Century Gothic" w:hAnsi="Century Gothic" w:eastAsia="Century Gothic" w:ascii="Century Gothic"/>
          <w:spacing w:val="3"/>
          <w:w w:val="76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al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yt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ica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&amp;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oncep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tu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Pr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oble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Sol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v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ng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1"/>
          <w:szCs w:val="21"/>
        </w:rPr>
        <w:jc w:val="center"/>
        <w:spacing w:before="14" w:lineRule="exact" w:line="300"/>
        <w:ind w:left="4338" w:right="4339"/>
      </w:pPr>
      <w:r>
        <w:rPr>
          <w:rFonts w:cs="Verdana" w:hAnsi="Verdana" w:eastAsia="Verdana" w:ascii="Verdana"/>
          <w:b/>
          <w:spacing w:val="0"/>
          <w:w w:val="100"/>
          <w:position w:val="-2"/>
          <w:sz w:val="26"/>
          <w:szCs w:val="26"/>
        </w:rPr>
        <w:t>P</w:t>
      </w:r>
      <w:r>
        <w:rPr>
          <w:rFonts w:cs="Verdana" w:hAnsi="Verdana" w:eastAsia="Verdana" w:ascii="Verdana"/>
          <w:b/>
          <w:spacing w:val="0"/>
          <w:w w:val="100"/>
          <w:position w:val="-2"/>
          <w:sz w:val="21"/>
          <w:szCs w:val="21"/>
        </w:rPr>
        <w:t>ROFESSIONAL</w:t>
      </w:r>
      <w:r>
        <w:rPr>
          <w:rFonts w:cs="Verdana" w:hAnsi="Verdana" w:eastAsia="Verdana" w:ascii="Verdana"/>
          <w:b/>
          <w:spacing w:val="0"/>
          <w:w w:val="100"/>
          <w:position w:val="-2"/>
          <w:sz w:val="21"/>
          <w:szCs w:val="21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2"/>
          <w:sz w:val="26"/>
          <w:szCs w:val="26"/>
        </w:rPr>
        <w:t>E</w:t>
      </w:r>
      <w:r>
        <w:rPr>
          <w:rFonts w:cs="Verdana" w:hAnsi="Verdana" w:eastAsia="Verdana" w:ascii="Verdana"/>
          <w:b/>
          <w:spacing w:val="0"/>
          <w:w w:val="100"/>
          <w:position w:val="-2"/>
          <w:sz w:val="21"/>
          <w:szCs w:val="21"/>
        </w:rPr>
        <w:t>X</w:t>
      </w:r>
      <w:r>
        <w:rPr>
          <w:rFonts w:cs="Verdana" w:hAnsi="Verdana" w:eastAsia="Verdana" w:ascii="Verdana"/>
          <w:b/>
          <w:spacing w:val="-1"/>
          <w:w w:val="100"/>
          <w:position w:val="-2"/>
          <w:sz w:val="21"/>
          <w:szCs w:val="21"/>
        </w:rPr>
        <w:t>P</w:t>
      </w:r>
      <w:r>
        <w:rPr>
          <w:rFonts w:cs="Verdana" w:hAnsi="Verdana" w:eastAsia="Verdana" w:ascii="Verdana"/>
          <w:b/>
          <w:spacing w:val="0"/>
          <w:w w:val="100"/>
          <w:position w:val="-2"/>
          <w:sz w:val="21"/>
          <w:szCs w:val="21"/>
        </w:rPr>
        <w:t>ERIENCE</w:t>
      </w:r>
      <w:r>
        <w:rPr>
          <w:rFonts w:cs="Verdana" w:hAnsi="Verdana" w:eastAsia="Verdana" w:ascii="Verdana"/>
          <w:spacing w:val="0"/>
          <w:w w:val="100"/>
          <w:position w:val="0"/>
          <w:sz w:val="21"/>
          <w:szCs w:val="21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Verdana" w:hAnsi="Verdana" w:eastAsia="Verdana" w:ascii="Verdana"/>
          <w:sz w:val="20"/>
          <w:szCs w:val="20"/>
        </w:rPr>
        <w:jc w:val="both"/>
        <w:spacing w:before="24"/>
        <w:ind w:left="1080" w:right="1481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NE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CASTLE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ECYCL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NG,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LLC.,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New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stle,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                                   </w:t>
      </w:r>
      <w:r>
        <w:rPr>
          <w:rFonts w:cs="Verdana" w:hAnsi="Verdana" w:eastAsia="Verdana" w:ascii="Verdana"/>
          <w:spacing w:val="1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2004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−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20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6</w:t>
      </w:r>
    </w:p>
    <w:p>
      <w:pPr>
        <w:rPr>
          <w:rFonts w:cs="Verdana" w:hAnsi="Verdana" w:eastAsia="Verdana" w:ascii="Verdana"/>
          <w:sz w:val="20"/>
          <w:szCs w:val="20"/>
        </w:rPr>
        <w:jc w:val="both"/>
        <w:spacing w:before="59"/>
        <w:ind w:left="1080" w:right="3706"/>
      </w:pP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Start-up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i/>
          <w:spacing w:val="-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mpany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specializing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in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alterna</w:t>
      </w:r>
      <w:r>
        <w:rPr>
          <w:rFonts w:cs="Verdana" w:hAnsi="Verdana" w:eastAsia="Verdana" w:ascii="Verdana"/>
          <w:i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ive</w:t>
      </w:r>
      <w:r>
        <w:rPr>
          <w:rFonts w:cs="Verdana" w:hAnsi="Verdana" w:eastAsia="Verdana" w:ascii="Verdana"/>
          <w:i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u</w:t>
      </w:r>
      <w:r>
        <w:rPr>
          <w:rFonts w:cs="Verdana" w:hAnsi="Verdana" w:eastAsia="Verdana" w:ascii="Verdana"/>
          <w:i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es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tires</w:t>
      </w:r>
      <w:r>
        <w:rPr>
          <w:rFonts w:cs="Verdana" w:hAnsi="Verdana" w:eastAsia="Verdana" w:ascii="Verdana"/>
          <w:i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-1"/>
          <w:w w:val="100"/>
          <w:sz w:val="20"/>
          <w:szCs w:val="20"/>
        </w:rPr>
        <w:t>b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ypro</w:t>
      </w:r>
      <w:r>
        <w:rPr>
          <w:rFonts w:cs="Verdana" w:hAnsi="Verdana" w:eastAsia="Verdana" w:ascii="Verdana"/>
          <w:i/>
          <w:spacing w:val="-1"/>
          <w:w w:val="100"/>
          <w:sz w:val="20"/>
          <w:szCs w:val="20"/>
        </w:rPr>
        <w:t>d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uct.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both"/>
        <w:spacing w:before="59"/>
        <w:ind w:left="1080" w:right="9831"/>
      </w:pPr>
      <w:r>
        <w:rPr>
          <w:rFonts w:cs="Verdana" w:hAnsi="Verdana" w:eastAsia="Verdana" w:ascii="Verdana"/>
          <w:b/>
          <w:sz w:val="20"/>
          <w:szCs w:val="2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PRES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  <w:u w:val="thick" w:color="000000"/>
        </w:rPr>
        <w:t>I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  <w:u w:val="thick" w:color="000000"/>
        </w:rPr>
        <w:t>N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both"/>
        <w:spacing w:before="81"/>
        <w:ind w:left="1080" w:right="1039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Founded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trepreneur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company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focused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iding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mec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ical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contracting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services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to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the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env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ronme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tal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industry.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Sec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$2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million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start-up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capital.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Scope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responsibil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inclu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all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core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executive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leade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ship,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ope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ating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gement,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les,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marketing,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hum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resourc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finance.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team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40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employe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at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multiple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ports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shipping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yards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across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Southe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nd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d-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Atlantic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states.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79"/>
        <w:ind w:left="1267"/>
      </w:pP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  </w:t>
      </w:r>
      <w:r>
        <w:rPr>
          <w:rFonts w:cs="Century Gothic" w:hAnsi="Century Gothic" w:eastAsia="Century Gothic" w:ascii="Century Gothic"/>
          <w:spacing w:val="37"/>
          <w:w w:val="148"/>
          <w:sz w:val="16"/>
          <w:szCs w:val="1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Accele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ted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reve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ue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growth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om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zero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$1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million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2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years.</w:t>
      </w:r>
    </w:p>
    <w:p>
      <w:pPr>
        <w:rPr>
          <w:rFonts w:cs="Verdana" w:hAnsi="Verdana" w:eastAsia="Verdana" w:ascii="Verdana"/>
          <w:sz w:val="20"/>
          <w:szCs w:val="20"/>
        </w:rPr>
        <w:tabs>
          <w:tab w:pos="1620" w:val="left"/>
        </w:tabs>
        <w:jc w:val="left"/>
        <w:spacing w:before="88" w:lineRule="exact" w:line="240"/>
        <w:ind w:left="1627" w:right="1042" w:hanging="360"/>
      </w:pP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Landed</w:t>
      </w:r>
      <w:r>
        <w:rPr>
          <w:rFonts w:cs="Verdana" w:hAnsi="Verdana" w:eastAsia="Verdana" w:ascii="Verdana"/>
          <w:b/>
          <w:spacing w:val="3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key</w:t>
      </w:r>
      <w:r>
        <w:rPr>
          <w:rFonts w:cs="Verdana" w:hAnsi="Verdana" w:eastAsia="Verdana" w:ascii="Verdana"/>
          <w:b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cont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ct</w:t>
      </w:r>
      <w:r>
        <w:rPr>
          <w:rFonts w:cs="Verdana" w:hAnsi="Verdana" w:eastAsia="Verdana" w:ascii="Verdana"/>
          <w:b/>
          <w:spacing w:val="3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with</w:t>
      </w:r>
      <w:r>
        <w:rPr>
          <w:rFonts w:cs="Verdana" w:hAnsi="Verdana" w:eastAsia="Verdana" w:ascii="Verdana"/>
          <w:b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Sta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b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oui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ia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stre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gthen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ng</w:t>
      </w:r>
      <w:r>
        <w:rPr>
          <w:rFonts w:cs="Verdana" w:hAnsi="Verdana" w:eastAsia="Verdana" w:ascii="Verdana"/>
          <w:b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ompany’s</w:t>
      </w:r>
      <w:r>
        <w:rPr>
          <w:rFonts w:cs="Verdana" w:hAnsi="Verdana" w:eastAsia="Verdana" w:ascii="Verdana"/>
          <w:b/>
          <w:spacing w:val="3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viabili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b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acqu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sition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cand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d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ate;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successfully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negotiat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profi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able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sale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company.</w:t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0"/>
          <w:szCs w:val="20"/>
        </w:rPr>
        <w:jc w:val="both"/>
        <w:ind w:left="1080" w:right="1481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BIO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REFERENCE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LABS,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INC.,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Elmwood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Park,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NJ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                                          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1999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−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20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2</w:t>
      </w:r>
    </w:p>
    <w:p>
      <w:pPr>
        <w:rPr>
          <w:rFonts w:cs="Verdana" w:hAnsi="Verdana" w:eastAsia="Verdana" w:ascii="Verdana"/>
          <w:sz w:val="20"/>
          <w:szCs w:val="20"/>
        </w:rPr>
        <w:jc w:val="both"/>
        <w:spacing w:before="60"/>
        <w:ind w:left="1080" w:right="1040"/>
      </w:pP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Lleading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2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i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ovider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2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2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diagnostic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2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testing,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2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information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2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nd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2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services;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2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2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Fortune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2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500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2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company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both"/>
        <w:spacing w:lineRule="exact" w:line="240"/>
        <w:ind w:left="1080" w:right="2939"/>
      </w:pP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(NAS</w:t>
      </w:r>
      <w:r>
        <w:rPr>
          <w:rFonts w:cs="Verdana" w:hAnsi="Verdana" w:eastAsia="Verdana" w:ascii="Verdana"/>
          <w:i/>
          <w:spacing w:val="-1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AQ</w:t>
      </w:r>
      <w:r>
        <w:rPr>
          <w:rFonts w:cs="Verdana" w:hAnsi="Verdana" w:eastAsia="Verdana" w:ascii="Verdana"/>
          <w:i/>
          <w:spacing w:val="-1"/>
          <w:w w:val="100"/>
          <w:position w:val="-1"/>
          <w:sz w:val="20"/>
          <w:szCs w:val="20"/>
        </w:rPr>
        <w:t>: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  <w:u w:val="single" w:color="000000"/>
        </w:rPr>
        <w:t>BRLI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)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with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-1"/>
          <w:w w:val="100"/>
          <w:position w:val="-1"/>
          <w:sz w:val="20"/>
          <w:szCs w:val="20"/>
        </w:rPr>
        <w:t>4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1,500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-2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i/>
          <w:spacing w:val="1"/>
          <w:w w:val="100"/>
          <w:position w:val="-1"/>
          <w:sz w:val="20"/>
          <w:szCs w:val="20"/>
        </w:rPr>
        <w:t>m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ployees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and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-1"/>
          <w:w w:val="100"/>
          <w:position w:val="-1"/>
          <w:sz w:val="20"/>
          <w:szCs w:val="20"/>
        </w:rPr>
        <w:t>$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5.5</w:t>
      </w:r>
      <w:r>
        <w:rPr>
          <w:rFonts w:cs="Verdana" w:hAnsi="Verdana" w:eastAsia="Verdana" w:ascii="Verdana"/>
          <w:i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billion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in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annu</w:t>
      </w:r>
      <w:r>
        <w:rPr>
          <w:rFonts w:cs="Verdana" w:hAnsi="Verdana" w:eastAsia="Verdana" w:ascii="Verdana"/>
          <w:i/>
          <w:spacing w:val="-2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sales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position w:val="-1"/>
          <w:sz w:val="20"/>
          <w:szCs w:val="20"/>
        </w:rPr>
        <w:t>revenue.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both"/>
        <w:spacing w:before="60"/>
        <w:ind w:left="1080" w:right="2927"/>
      </w:pPr>
      <w:r>
        <w:rPr>
          <w:rFonts w:cs="Verdana" w:hAnsi="Verdana" w:eastAsia="Verdana" w:ascii="Verdana"/>
          <w:b/>
          <w:sz w:val="20"/>
          <w:szCs w:val="2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DIR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C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OR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OF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B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  <w:u w:val="thick" w:color="000000"/>
        </w:rPr>
        <w:t>U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SI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  <w:u w:val="thick" w:color="000000"/>
        </w:rPr>
        <w:t>N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ESS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VE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  <w:u w:val="thick" w:color="000000"/>
        </w:rPr>
        <w:t>L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OPMENT,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CENTRAL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REGION,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2002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–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2003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both"/>
        <w:spacing w:before="88" w:lineRule="exact" w:line="240"/>
        <w:ind w:left="1080" w:right="1040"/>
      </w:pPr>
      <w:r>
        <w:rPr>
          <w:rFonts w:cs="Verdana" w:hAnsi="Verdana" w:eastAsia="Verdana" w:ascii="Verdana"/>
          <w:spacing w:val="1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rected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all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sin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lopm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nt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act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Clinic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atomic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sting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across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ntral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Region.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Served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point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coordination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4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osi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n-tr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adi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b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rela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ips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encompassing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Hospital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Delivery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ems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ysicia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tw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ks,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depe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Labora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ries.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74"/>
        <w:ind w:left="1267"/>
      </w:pP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  </w:t>
      </w:r>
      <w:r>
        <w:rPr>
          <w:rFonts w:cs="Century Gothic" w:hAnsi="Century Gothic" w:eastAsia="Century Gothic" w:ascii="Century Gothic"/>
          <w:spacing w:val="37"/>
          <w:w w:val="148"/>
          <w:sz w:val="16"/>
          <w:szCs w:val="1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Del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ve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ed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$7.8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mill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in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new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business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2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years.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79"/>
        <w:ind w:left="1267"/>
      </w:pP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  </w:t>
      </w:r>
      <w:r>
        <w:rPr>
          <w:rFonts w:cs="Century Gothic" w:hAnsi="Century Gothic" w:eastAsia="Century Gothic" w:ascii="Century Gothic"/>
          <w:spacing w:val="37"/>
          <w:w w:val="148"/>
          <w:sz w:val="16"/>
          <w:szCs w:val="1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Increased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Cent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al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gion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m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ar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k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ow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by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19%.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both"/>
        <w:spacing w:lineRule="exact" w:line="220"/>
        <w:ind w:left="1080" w:right="3867"/>
      </w:pPr>
      <w:r>
        <w:rPr>
          <w:rFonts w:cs="Verdana" w:hAnsi="Verdana" w:eastAsia="Verdana" w:ascii="Verdana"/>
          <w:b/>
          <w:position w:val="-1"/>
          <w:sz w:val="20"/>
          <w:szCs w:val="20"/>
        </w:rPr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DIR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C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OR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OF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SAL</w:t>
      </w:r>
      <w:r>
        <w:rPr>
          <w:rFonts w:cs="Verdana" w:hAnsi="Verdana" w:eastAsia="Verdana" w:ascii="Verdana"/>
          <w:b/>
          <w:spacing w:val="-2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Verdana" w:hAnsi="Verdana" w:eastAsia="Verdana" w:ascii="Verdana"/>
          <w:b/>
          <w:spacing w:val="-2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,</w:t>
      </w:r>
      <w:r>
        <w:rPr>
          <w:rFonts w:cs="Verdana" w:hAnsi="Verdana" w:eastAsia="Verdana" w:ascii="Verdana"/>
          <w:b/>
          <w:spacing w:val="-2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UT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  <w:t>H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  <w:t>B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1"/>
          <w:w w:val="100"/>
          <w:position w:val="-1"/>
          <w:sz w:val="20"/>
          <w:szCs w:val="20"/>
          <w:u w:val="thick" w:color="000000"/>
        </w:rPr>
        <w:t>U</w:t>
      </w:r>
      <w:r>
        <w:rPr>
          <w:rFonts w:cs="Verdana" w:hAnsi="Verdana" w:eastAsia="Verdana" w:ascii="Verdana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SIN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SS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UNIT,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  <w:t>1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9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  <w:t>9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9</w:t>
      </w:r>
      <w:r>
        <w:rPr>
          <w:rFonts w:cs="Verdana" w:hAnsi="Verdana" w:eastAsia="Verdana" w:ascii="Verdana"/>
          <w:b/>
          <w:spacing w:val="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−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2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  <w:t>0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  <w:t>0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  <w:u w:val="thick" w:color="000000"/>
        </w:rPr>
        <w:t>2</w:t>
      </w:r>
      <w:r>
        <w:rPr>
          <w:rFonts w:cs="Verdana" w:hAnsi="Verdana" w:eastAsia="Verdana" w:ascii="Verdana"/>
          <w:b/>
          <w:spacing w:val="0"/>
          <w:w w:val="100"/>
          <w:position w:val="-1"/>
          <w:sz w:val="20"/>
          <w:szCs w:val="20"/>
        </w:rPr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Verdana" w:hAnsi="Verdana" w:eastAsia="Verdana" w:ascii="Verdana"/>
          <w:sz w:val="18"/>
          <w:szCs w:val="18"/>
        </w:rPr>
        <w:jc w:val="right"/>
        <w:spacing w:before="28"/>
        <w:ind w:right="1080"/>
        <w:sectPr>
          <w:type w:val="continuous"/>
          <w:pgSz w:w="12240" w:h="15840"/>
          <w:pgMar w:top="1380" w:bottom="280" w:left="0" w:right="0"/>
        </w:sectPr>
      </w:pPr>
      <w:r>
        <w:rPr>
          <w:rFonts w:cs="Verdana" w:hAnsi="Verdana" w:eastAsia="Verdana" w:ascii="Verdana"/>
          <w:i/>
          <w:spacing w:val="0"/>
          <w:w w:val="100"/>
          <w:sz w:val="18"/>
          <w:szCs w:val="18"/>
        </w:rPr>
        <w:t>continued…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spacing w:before="51" w:lineRule="exact" w:line="340"/>
        <w:ind w:left="4434" w:right="4435"/>
      </w:pPr>
      <w:r>
        <w:pict>
          <v:group style="position:absolute;margin-left:51.7pt;margin-top:73.63pt;width:508.6pt;height:3.04pt;mso-position-horizontal-relative:page;mso-position-vertical-relative:page;z-index:-250" coordorigin="1034,1473" coordsize="10172,61">
            <v:shape style="position:absolute;left:1050;top:1525;width:10140;height:0" coordorigin="1050,1525" coordsize="10140,0" path="m1050,1525l11190,1525e" filled="f" stroked="t" strokeweight="0.82pt" strokecolor="#C0C0C0">
              <v:path arrowok="t"/>
            </v:shape>
            <v:shape style="position:absolute;left:1050;top:1503;width:10140;height:0" coordorigin="1050,1503" coordsize="10140,0" path="m1050,1503l11190,1503e" filled="f" stroked="t" strokeweight="1.6pt" strokecolor="#5F5F5F">
              <v:path arrowok="t"/>
            </v:shape>
            <v:shape style="position:absolute;left:1050;top:1481;width:10140;height:0" coordorigin="1050,1481" coordsize="10140,0" path="m1050,1481l11190,1481e" filled="f" stroked="t" strokeweight="0.82pt" strokecolor="#000000">
              <v:path arrowok="t"/>
            </v:shape>
            <w10:wrap type="none"/>
          </v:group>
        </w:pict>
      </w:r>
      <w:r>
        <w:rPr>
          <w:rFonts w:cs="Verdana" w:hAnsi="Verdana" w:eastAsia="Verdana" w:ascii="Verdana"/>
          <w:b/>
          <w:spacing w:val="0"/>
          <w:w w:val="100"/>
          <w:position w:val="-2"/>
          <w:sz w:val="30"/>
          <w:szCs w:val="30"/>
        </w:rPr>
        <w:t>J</w:t>
      </w:r>
      <w:r>
        <w:rPr>
          <w:rFonts w:cs="Verdana" w:hAnsi="Verdana" w:eastAsia="Verdana" w:ascii="Verdana"/>
          <w:b/>
          <w:spacing w:val="0"/>
          <w:w w:val="100"/>
          <w:position w:val="-2"/>
          <w:sz w:val="24"/>
          <w:szCs w:val="24"/>
        </w:rPr>
        <w:t>OHN</w:t>
      </w:r>
      <w:r>
        <w:rPr>
          <w:rFonts w:cs="Verdana" w:hAnsi="Verdana" w:eastAsia="Verdana" w:ascii="Verdana"/>
          <w:b/>
          <w:spacing w:val="0"/>
          <w:w w:val="100"/>
          <w:position w:val="-2"/>
          <w:sz w:val="24"/>
          <w:szCs w:val="24"/>
        </w:rPr>
        <w:t> </w:t>
      </w:r>
      <w:r>
        <w:rPr>
          <w:rFonts w:cs="Verdana" w:hAnsi="Verdana" w:eastAsia="Verdana" w:ascii="Verdana"/>
          <w:b/>
          <w:spacing w:val="1"/>
          <w:w w:val="100"/>
          <w:position w:val="-2"/>
          <w:sz w:val="30"/>
          <w:szCs w:val="30"/>
        </w:rPr>
        <w:t>D</w:t>
      </w:r>
      <w:r>
        <w:rPr>
          <w:rFonts w:cs="Verdana" w:hAnsi="Verdana" w:eastAsia="Verdana" w:ascii="Verdana"/>
          <w:b/>
          <w:spacing w:val="0"/>
          <w:w w:val="100"/>
          <w:position w:val="-2"/>
          <w:sz w:val="24"/>
          <w:szCs w:val="24"/>
        </w:rPr>
        <w:t>AWSON</w:t>
      </w:r>
      <w:r>
        <w:rPr>
          <w:rFonts w:cs="Verdana" w:hAnsi="Verdana" w:eastAsia="Verdana" w:ascii="Verdana"/>
          <w:b/>
          <w:spacing w:val="7"/>
          <w:w w:val="100"/>
          <w:position w:val="-2"/>
          <w:sz w:val="24"/>
          <w:szCs w:val="24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2"/>
          <w:sz w:val="22"/>
          <w:szCs w:val="22"/>
        </w:rPr>
        <w:t>—</w:t>
      </w:r>
      <w:r>
        <w:rPr>
          <w:rFonts w:cs="Verdana" w:hAnsi="Verdana" w:eastAsia="Verdana" w:ascii="Verdana"/>
          <w:b/>
          <w:spacing w:val="-2"/>
          <w:w w:val="100"/>
          <w:position w:val="-2"/>
          <w:sz w:val="22"/>
          <w:szCs w:val="22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2"/>
          <w:sz w:val="20"/>
          <w:szCs w:val="20"/>
        </w:rPr>
        <w:t>P</w:t>
      </w:r>
      <w:r>
        <w:rPr>
          <w:rFonts w:cs="Verdana" w:hAnsi="Verdana" w:eastAsia="Verdana" w:ascii="Verdana"/>
          <w:b/>
          <w:spacing w:val="1"/>
          <w:w w:val="100"/>
          <w:position w:val="-2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0"/>
          <w:w w:val="100"/>
          <w:position w:val="-2"/>
          <w:sz w:val="20"/>
          <w:szCs w:val="20"/>
        </w:rPr>
        <w:t>ge</w:t>
      </w:r>
      <w:r>
        <w:rPr>
          <w:rFonts w:cs="Verdana" w:hAnsi="Verdana" w:eastAsia="Verdana" w:ascii="Verdana"/>
          <w:b/>
          <w:spacing w:val="-1"/>
          <w:w w:val="100"/>
          <w:position w:val="-2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2"/>
          <w:sz w:val="20"/>
          <w:szCs w:val="20"/>
        </w:rPr>
        <w:t>2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both"/>
        <w:spacing w:before="24"/>
        <w:ind w:left="1080" w:right="1041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Led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BRLI’s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second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largest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bus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ness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unit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mprised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District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Sales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nagers,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2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Business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lopm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nagers,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2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Genomic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Esoteric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sting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nagers,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7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Billing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Information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Specialists,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120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FTE’s,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z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$399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million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annual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sal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revenue.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ged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development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impleme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tat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gration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strat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gy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follow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ng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acquisition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Laborat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ry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Corporation</w:t>
      </w:r>
      <w:r>
        <w:rPr>
          <w:rFonts w:cs="Verdana" w:hAnsi="Verdana" w:eastAsia="Verdana" w:ascii="Verdana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America.</w:t>
      </w:r>
    </w:p>
    <w:p>
      <w:pPr>
        <w:rPr>
          <w:rFonts w:cs="Verdana" w:hAnsi="Verdana" w:eastAsia="Verdana" w:ascii="Verdana"/>
          <w:sz w:val="20"/>
          <w:szCs w:val="20"/>
        </w:rPr>
        <w:tabs>
          <w:tab w:pos="1620" w:val="left"/>
        </w:tabs>
        <w:jc w:val="left"/>
        <w:spacing w:before="88" w:lineRule="exact" w:line="240"/>
        <w:ind w:left="1627" w:right="1042" w:hanging="360"/>
      </w:pP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Succes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fu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ly</w:t>
      </w:r>
      <w:r>
        <w:rPr>
          <w:rFonts w:cs="Verdana" w:hAnsi="Verdana" w:eastAsia="Verdana" w:ascii="Verdana"/>
          <w:b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integ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ed</w:t>
      </w:r>
      <w:r>
        <w:rPr>
          <w:rFonts w:cs="Verdana" w:hAnsi="Verdana" w:eastAsia="Verdana" w:ascii="Verdana"/>
          <w:b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BRLI</w:t>
      </w:r>
      <w:r>
        <w:rPr>
          <w:rFonts w:cs="Verdana" w:hAnsi="Verdana" w:eastAsia="Verdana" w:ascii="Verdana"/>
          <w:b/>
          <w:spacing w:val="3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b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LCA</w:t>
      </w:r>
      <w:r>
        <w:rPr>
          <w:rFonts w:cs="Verdana" w:hAnsi="Verdana" w:eastAsia="Verdana" w:ascii="Verdana"/>
          <w:b/>
          <w:spacing w:val="3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sales</w:t>
      </w:r>
      <w:r>
        <w:rPr>
          <w:rFonts w:cs="Verdana" w:hAnsi="Verdana" w:eastAsia="Verdana" w:ascii="Verdana"/>
          <w:b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forces</w:t>
      </w:r>
      <w:r>
        <w:rPr>
          <w:rFonts w:cs="Verdana" w:hAnsi="Verdana" w:eastAsia="Verdana" w:ascii="Verdana"/>
          <w:b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client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bases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3.000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clients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across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SC,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TN,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GA,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MS,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.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6"/>
        <w:ind w:left="1267"/>
      </w:pP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  </w:t>
      </w:r>
      <w:r>
        <w:rPr>
          <w:rFonts w:cs="Century Gothic" w:hAnsi="Century Gothic" w:eastAsia="Century Gothic" w:ascii="Century Gothic"/>
          <w:spacing w:val="37"/>
          <w:w w:val="148"/>
          <w:sz w:val="16"/>
          <w:szCs w:val="1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Sa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v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aged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BC/BS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tract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va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ued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$34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millio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</w:rPr>
        <w:t>n</w:t>
      </w:r>
      <w:r>
        <w:rPr>
          <w:rFonts w:cs="SimSun" w:hAnsi="SimSun" w:eastAsia="SimSun" w:ascii="SimSun"/>
          <w:spacing w:val="0"/>
          <w:w w:val="63"/>
          <w:sz w:val="20"/>
          <w:szCs w:val="20"/>
        </w:rPr>
        <w:t></w:t>
      </w:r>
      <w:r>
        <w:rPr>
          <w:rFonts w:cs="SimSun" w:hAnsi="SimSun" w:eastAsia="SimSun" w:ascii="SimSun"/>
          <w:spacing w:val="-4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the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largest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contract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outheas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.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83"/>
        <w:ind w:left="1267"/>
      </w:pP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  </w:t>
      </w:r>
      <w:r>
        <w:rPr>
          <w:rFonts w:cs="Century Gothic" w:hAnsi="Century Gothic" w:eastAsia="Century Gothic" w:ascii="Century Gothic"/>
          <w:spacing w:val="37"/>
          <w:w w:val="148"/>
          <w:sz w:val="16"/>
          <w:szCs w:val="16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Reduced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attrition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rate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less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than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1%,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ving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company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$10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mill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on.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tabs>
          <w:tab w:pos="1620" w:val="left"/>
        </w:tabs>
        <w:jc w:val="left"/>
        <w:spacing w:before="87" w:lineRule="exact" w:line="240"/>
        <w:ind w:left="1627" w:right="1044" w:hanging="360"/>
      </w:pPr>
      <w:r>
        <w:pict>
          <v:shape style="position:absolute;margin-left:133.721pt;margin-top:93.9807pt;width:338.834pt;height:164.996pt;mso-position-horizontal-relative:page;mso-position-vertical-relative:paragraph;z-index:-248;rotation:301" type="#_x0000_t136" fillcolor="#000000" stroked="f">
            <o:extrusion v:ext="view" autorotationcenter="t"/>
            <v:textpath style="font-family:&amp;quot;Arial&amp;quot;;font-size:159pt;v-text-kern:t;mso-text-shadow:auto" string="After"/>
            <w10:wrap type="none"/>
          </v:shape>
        </w:pict>
      </w: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Served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Six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Sigma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Trainer,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mpion,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resulting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first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year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savi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gs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$1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</w:rPr>
        <w:t>.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65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million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Billing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DSO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$1.7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million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b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Acco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rofi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ability.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tabs>
          <w:tab w:pos="1620" w:val="left"/>
        </w:tabs>
        <w:jc w:val="left"/>
        <w:spacing w:before="82" w:lineRule="exact" w:line="240"/>
        <w:ind w:left="1627" w:right="1043" w:hanging="360"/>
      </w:pP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Achieved</w:t>
      </w:r>
      <w:r>
        <w:rPr>
          <w:rFonts w:cs="Verdana" w:hAnsi="Verdana" w:eastAsia="Verdana" w:ascii="Verdana"/>
          <w:b/>
          <w:spacing w:val="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all</w:t>
      </w:r>
      <w:r>
        <w:rPr>
          <w:rFonts w:cs="Verdana" w:hAnsi="Verdana" w:eastAsia="Verdana" w:ascii="Verdana"/>
          <w:b/>
          <w:spacing w:val="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Price</w:t>
      </w:r>
      <w:r>
        <w:rPr>
          <w:rFonts w:cs="Verdana" w:hAnsi="Verdana" w:eastAsia="Verdana" w:ascii="Verdana"/>
          <w:b/>
          <w:spacing w:val="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b/>
          <w:spacing w:val="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Vol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me</w:t>
      </w:r>
      <w:r>
        <w:rPr>
          <w:rFonts w:cs="Verdana" w:hAnsi="Verdana" w:eastAsia="Verdana" w:ascii="Verdana"/>
          <w:b/>
          <w:spacing w:val="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growth</w:t>
      </w:r>
      <w:r>
        <w:rPr>
          <w:rFonts w:cs="Verdana" w:hAnsi="Verdana" w:eastAsia="Verdana" w:ascii="Verdana"/>
          <w:b/>
          <w:spacing w:val="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objectives;</w:t>
      </w:r>
      <w:r>
        <w:rPr>
          <w:rFonts w:cs="Verdana" w:hAnsi="Verdana" w:eastAsia="Verdana" w:ascii="Verdana"/>
          <w:b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exceeded</w:t>
      </w:r>
      <w:r>
        <w:rPr>
          <w:rFonts w:cs="Verdana" w:hAnsi="Verdana" w:eastAsia="Verdana" w:ascii="Verdana"/>
          <w:spacing w:val="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sales</w:t>
      </w:r>
      <w:r>
        <w:rPr>
          <w:rFonts w:cs="Verdana" w:hAnsi="Verdana" w:eastAsia="Verdana" w:ascii="Verdana"/>
          <w:spacing w:val="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budgets</w:t>
      </w:r>
      <w:r>
        <w:rPr>
          <w:rFonts w:cs="Verdana" w:hAnsi="Verdana" w:eastAsia="Verdana" w:ascii="Verdana"/>
          <w:spacing w:val="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forecasts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three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nsecutive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years.</w:t>
      </w:r>
    </w:p>
    <w:p>
      <w:pPr>
        <w:rPr>
          <w:rFonts w:cs="Verdana" w:hAnsi="Verdana" w:eastAsia="Verdana" w:ascii="Verdana"/>
          <w:sz w:val="20"/>
          <w:szCs w:val="20"/>
        </w:rPr>
        <w:jc w:val="center"/>
        <w:spacing w:before="74"/>
        <w:ind w:left="1232" w:right="1047"/>
      </w:pP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  </w:t>
      </w:r>
      <w:r>
        <w:rPr>
          <w:rFonts w:cs="Century Gothic" w:hAnsi="Century Gothic" w:eastAsia="Century Gothic" w:ascii="Century Gothic"/>
          <w:spacing w:val="37"/>
          <w:w w:val="148"/>
          <w:sz w:val="16"/>
          <w:szCs w:val="1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Re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co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gn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z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wi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the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“Six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Sigma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Imp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ct”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award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Integration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Sales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plan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execution.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79"/>
        <w:ind w:left="1267"/>
      </w:pP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  </w:t>
      </w:r>
      <w:r>
        <w:rPr>
          <w:rFonts w:cs="Century Gothic" w:hAnsi="Century Gothic" w:eastAsia="Century Gothic" w:ascii="Century Gothic"/>
          <w:spacing w:val="37"/>
          <w:w w:val="148"/>
          <w:sz w:val="16"/>
          <w:szCs w:val="16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Worked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ose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th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nag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rector,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achieving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OM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in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excess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20%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each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year.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Verdana" w:hAnsi="Verdana" w:eastAsia="Verdana" w:ascii="Verdana"/>
          <w:sz w:val="20"/>
          <w:szCs w:val="20"/>
        </w:rPr>
        <w:jc w:val="both"/>
        <w:ind w:left="1080" w:right="1481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BIO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REFERENCE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LABS,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INC.,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York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City,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                                               </w:t>
      </w:r>
      <w:r>
        <w:rPr>
          <w:rFonts w:cs="Verdana" w:hAnsi="Verdana" w:eastAsia="Verdana" w:ascii="Verdana"/>
          <w:spacing w:val="2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1983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−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19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9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9</w:t>
      </w:r>
    </w:p>
    <w:p>
      <w:pPr>
        <w:rPr>
          <w:rFonts w:cs="Verdana" w:hAnsi="Verdana" w:eastAsia="Verdana" w:ascii="Verdana"/>
          <w:sz w:val="20"/>
          <w:szCs w:val="20"/>
        </w:rPr>
        <w:jc w:val="both"/>
        <w:spacing w:before="59"/>
        <w:ind w:left="1080" w:right="3318"/>
      </w:pP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Leading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pr</w:t>
      </w:r>
      <w:r>
        <w:rPr>
          <w:rFonts w:cs="Verdana" w:hAnsi="Verdana" w:eastAsia="Verdana" w:ascii="Verdana"/>
          <w:i/>
          <w:spacing w:val="-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vider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di</w:t>
      </w:r>
      <w:r>
        <w:rPr>
          <w:rFonts w:cs="Verdana" w:hAnsi="Verdana" w:eastAsia="Verdana" w:ascii="Verdana"/>
          <w:i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gnostic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testing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-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i/>
          <w:spacing w:val="-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services;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ac</w:t>
      </w:r>
      <w:r>
        <w:rPr>
          <w:rFonts w:cs="Verdana" w:hAnsi="Verdana" w:eastAsia="Verdana" w:ascii="Verdana"/>
          <w:i/>
          <w:spacing w:val="-1"/>
          <w:w w:val="100"/>
          <w:sz w:val="20"/>
          <w:szCs w:val="20"/>
        </w:rPr>
        <w:t>q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ui</w:t>
      </w:r>
      <w:r>
        <w:rPr>
          <w:rFonts w:cs="Verdana" w:hAnsi="Verdana" w:eastAsia="Verdana" w:ascii="Verdana"/>
          <w:i/>
          <w:spacing w:val="-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ed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by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LCA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in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199</w:t>
      </w:r>
      <w:r>
        <w:rPr>
          <w:rFonts w:cs="Verdana" w:hAnsi="Verdana" w:eastAsia="Verdana" w:ascii="Verdana"/>
          <w:i/>
          <w:spacing w:val="-1"/>
          <w:w w:val="100"/>
          <w:sz w:val="20"/>
          <w:szCs w:val="20"/>
        </w:rPr>
        <w:t>9</w:t>
      </w:r>
      <w:r>
        <w:rPr>
          <w:rFonts w:cs="Verdana" w:hAnsi="Verdana" w:eastAsia="Verdana" w:ascii="Verdana"/>
          <w:i/>
          <w:spacing w:val="0"/>
          <w:w w:val="100"/>
          <w:sz w:val="20"/>
          <w:szCs w:val="20"/>
        </w:rPr>
        <w:t>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both"/>
        <w:spacing w:before="60"/>
        <w:ind w:left="1080" w:right="3128"/>
      </w:pPr>
      <w:r>
        <w:rPr>
          <w:rFonts w:cs="Verdana" w:hAnsi="Verdana" w:eastAsia="Verdana" w:ascii="Verdana"/>
          <w:b/>
          <w:sz w:val="20"/>
          <w:szCs w:val="2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SENI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O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I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RICT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L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ES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MA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  <w:u w:val="thick" w:color="000000"/>
        </w:rPr>
        <w:t>N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GER,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PH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Y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ICIAN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  <w:u w:val="thick" w:color="000000"/>
        </w:rPr>
        <w:t>M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RK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,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1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9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9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7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–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1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9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99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tabs>
          <w:tab w:pos="1620" w:val="left"/>
        </w:tabs>
        <w:jc w:val="left"/>
        <w:spacing w:before="88" w:lineRule="exact" w:line="240"/>
        <w:ind w:left="1627" w:right="1043" w:hanging="360"/>
      </w:pP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Ma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ag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b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egi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nal</w:t>
      </w:r>
      <w:r>
        <w:rPr>
          <w:rFonts w:cs="Verdana" w:hAnsi="Verdana" w:eastAsia="Verdana" w:ascii="Verdana"/>
          <w:b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les</w:t>
      </w:r>
      <w:r>
        <w:rPr>
          <w:rFonts w:cs="Verdana" w:hAnsi="Verdana" w:eastAsia="Verdana" w:ascii="Verdana"/>
          <w:b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force</w:t>
      </w:r>
      <w:r>
        <w:rPr>
          <w:rFonts w:cs="Verdana" w:hAnsi="Verdana" w:eastAsia="Verdana" w:ascii="Verdana"/>
          <w:b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fo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Ph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ysici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k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comprise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District</w:t>
      </w:r>
      <w:r>
        <w:rPr>
          <w:rFonts w:cs="Verdana" w:hAnsi="Verdana" w:eastAsia="Verdana" w:ascii="Verdana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ales</w:t>
      </w:r>
      <w:r>
        <w:rPr>
          <w:rFonts w:cs="Verdana" w:hAnsi="Verdana" w:eastAsia="Verdana" w:ascii="Verdana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Manager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23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E’s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charged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with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expand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revenue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base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$1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0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million.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73"/>
        <w:ind w:left="1267"/>
      </w:pP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  </w:t>
      </w:r>
      <w:r>
        <w:rPr>
          <w:rFonts w:cs="Century Gothic" w:hAnsi="Century Gothic" w:eastAsia="Century Gothic" w:ascii="Century Gothic"/>
          <w:spacing w:val="37"/>
          <w:w w:val="148"/>
          <w:sz w:val="16"/>
          <w:szCs w:val="1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Achieved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#1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district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in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the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U.S.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in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1997,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1998,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1999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new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product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v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ty.</w:t>
      </w:r>
    </w:p>
    <w:p>
      <w:pPr>
        <w:rPr>
          <w:rFonts w:cs="Verdana" w:hAnsi="Verdana" w:eastAsia="Verdana" w:ascii="Verdana"/>
          <w:sz w:val="20"/>
          <w:szCs w:val="20"/>
        </w:rPr>
        <w:tabs>
          <w:tab w:pos="1620" w:val="left"/>
        </w:tabs>
        <w:jc w:val="left"/>
        <w:spacing w:before="88" w:lineRule="exact" w:line="240"/>
        <w:ind w:left="1627" w:right="1044" w:hanging="360"/>
      </w:pP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v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b/>
          <w:spacing w:val="3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3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nat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al</w:t>
      </w:r>
      <w:r>
        <w:rPr>
          <w:rFonts w:cs="Verdana" w:hAnsi="Verdana" w:eastAsia="Verdana" w:ascii="Verdana"/>
          <w:b/>
          <w:spacing w:val="3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“Selec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”</w:t>
      </w:r>
      <w:r>
        <w:rPr>
          <w:rFonts w:cs="Verdana" w:hAnsi="Verdana" w:eastAsia="Verdana" w:ascii="Verdana"/>
          <w:b/>
          <w:spacing w:val="3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te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b/>
          <w:spacing w:val="3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arged</w:t>
      </w:r>
      <w:r>
        <w:rPr>
          <w:rFonts w:cs="Verdana" w:hAnsi="Verdana" w:eastAsia="Verdana" w:ascii="Verdana"/>
          <w:spacing w:val="3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with</w:t>
      </w:r>
      <w:r>
        <w:rPr>
          <w:rFonts w:cs="Verdana" w:hAnsi="Verdana" w:eastAsia="Verdana" w:ascii="Verdana"/>
          <w:spacing w:val="3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the</w:t>
      </w:r>
      <w:r>
        <w:rPr>
          <w:rFonts w:cs="Verdana" w:hAnsi="Verdana" w:eastAsia="Verdana" w:ascii="Verdana"/>
          <w:spacing w:val="3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develo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ent</w:t>
      </w:r>
      <w:r>
        <w:rPr>
          <w:rFonts w:cs="Verdana" w:hAnsi="Verdana" w:eastAsia="Verdana" w:ascii="Verdana"/>
          <w:spacing w:val="3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3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rol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out</w:t>
      </w:r>
      <w:r>
        <w:rPr>
          <w:rFonts w:cs="Verdana" w:hAnsi="Verdana" w:eastAsia="Verdana" w:ascii="Verdana"/>
          <w:spacing w:val="3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spacing w:val="3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new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pricing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models;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ass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regional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aders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ip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launch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llowing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success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pilot.</w:t>
      </w:r>
    </w:p>
    <w:p>
      <w:pPr>
        <w:rPr>
          <w:rFonts w:cs="Verdana" w:hAnsi="Verdana" w:eastAsia="Verdana" w:ascii="Verdana"/>
          <w:sz w:val="20"/>
          <w:szCs w:val="20"/>
        </w:rPr>
        <w:jc w:val="center"/>
        <w:spacing w:before="73"/>
        <w:ind w:left="1229" w:right="1043"/>
      </w:pP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  </w:t>
      </w:r>
      <w:r>
        <w:rPr>
          <w:rFonts w:cs="Century Gothic" w:hAnsi="Century Gothic" w:eastAsia="Century Gothic" w:ascii="Century Gothic"/>
          <w:spacing w:val="37"/>
          <w:w w:val="148"/>
          <w:sz w:val="16"/>
          <w:szCs w:val="1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Led</w:t>
      </w:r>
      <w:r>
        <w:rPr>
          <w:rFonts w:cs="Verdana" w:hAnsi="Verdana" w:eastAsia="Verdana" w:ascii="Verdana"/>
          <w:b/>
          <w:spacing w:val="4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onal</w:t>
      </w:r>
      <w:r>
        <w:rPr>
          <w:rFonts w:cs="Verdana" w:hAnsi="Verdana" w:eastAsia="Verdana" w:ascii="Verdana"/>
          <w:b/>
          <w:spacing w:val="4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Healt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eon</w:t>
      </w:r>
      <w:r>
        <w:rPr>
          <w:rFonts w:cs="Verdana" w:hAnsi="Verdana" w:eastAsia="Verdana" w:ascii="Verdana"/>
          <w:b/>
          <w:spacing w:val="4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DX</w:t>
      </w:r>
      <w:r>
        <w:rPr>
          <w:rFonts w:cs="Verdana" w:hAnsi="Verdana" w:eastAsia="Verdana" w:ascii="Verdana"/>
          <w:b/>
          <w:spacing w:val="4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lot</w:t>
      </w:r>
      <w:r>
        <w:rPr>
          <w:rFonts w:cs="Verdana" w:hAnsi="Verdana" w:eastAsia="Verdana" w:ascii="Verdana"/>
          <w:b/>
          <w:spacing w:val="4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program,</w:t>
      </w:r>
      <w:r>
        <w:rPr>
          <w:rFonts w:cs="Verdana" w:hAnsi="Verdana" w:eastAsia="Verdana" w:ascii="Verdana"/>
          <w:b/>
          <w:spacing w:val="4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resulting</w:t>
      </w:r>
      <w:r>
        <w:rPr>
          <w:rFonts w:cs="Verdana" w:hAnsi="Verdana" w:eastAsia="Verdana" w:ascii="Verdana"/>
          <w:spacing w:val="4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in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comp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ny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-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de</w:t>
      </w:r>
      <w:r>
        <w:rPr>
          <w:rFonts w:cs="Verdana" w:hAnsi="Verdana" w:eastAsia="Verdana" w:ascii="Verdana"/>
          <w:spacing w:val="4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product</w:t>
      </w:r>
      <w:r>
        <w:rPr>
          <w:rFonts w:cs="Verdana" w:hAnsi="Verdana" w:eastAsia="Verdana" w:ascii="Verdana"/>
          <w:spacing w:val="4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laun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h;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627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product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ame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primary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IT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produ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offering.</w:t>
      </w:r>
    </w:p>
    <w:p>
      <w:pPr>
        <w:rPr>
          <w:rFonts w:cs="Verdana" w:hAnsi="Verdana" w:eastAsia="Verdana" w:ascii="Verdana"/>
          <w:sz w:val="20"/>
          <w:szCs w:val="20"/>
        </w:rPr>
        <w:tabs>
          <w:tab w:pos="1620" w:val="left"/>
        </w:tabs>
        <w:jc w:val="left"/>
        <w:spacing w:before="87" w:lineRule="exact" w:line="240"/>
        <w:ind w:left="1627" w:right="1044" w:hanging="360"/>
      </w:pP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16"/>
          <w:szCs w:val="16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Ramped</w:t>
      </w:r>
      <w:r>
        <w:rPr>
          <w:rFonts w:cs="Verdana" w:hAnsi="Verdana" w:eastAsia="Verdana" w:ascii="Verdana"/>
          <w:b/>
          <w:spacing w:val="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b/>
          <w:spacing w:val="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me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sales</w:t>
      </w:r>
      <w:r>
        <w:rPr>
          <w:rFonts w:cs="Verdana" w:hAnsi="Verdana" w:eastAsia="Verdana" w:ascii="Verdana"/>
          <w:b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b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se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v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ice</w:t>
      </w:r>
      <w:r>
        <w:rPr>
          <w:rFonts w:cs="Verdana" w:hAnsi="Verdana" w:eastAsia="Verdana" w:ascii="Verdana"/>
          <w:b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nitiat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ves</w:t>
      </w:r>
      <w:r>
        <w:rPr>
          <w:rFonts w:cs="Verdana" w:hAnsi="Verdana" w:eastAsia="Verdana" w:ascii="Verdana"/>
          <w:b/>
          <w:spacing w:val="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ncluding</w:t>
      </w:r>
      <w:r>
        <w:rPr>
          <w:rFonts w:cs="Verdana" w:hAnsi="Verdana" w:eastAsia="Verdana" w:ascii="Verdana"/>
          <w:spacing w:val="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A/R</w:t>
      </w:r>
      <w:r>
        <w:rPr>
          <w:rFonts w:cs="Verdana" w:hAnsi="Verdana" w:eastAsia="Verdana" w:ascii="Verdana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UPIN,</w:t>
      </w:r>
      <w:r>
        <w:rPr>
          <w:rFonts w:cs="Verdana" w:hAnsi="Verdana" w:eastAsia="Verdana" w:ascii="Verdana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saved</w:t>
      </w:r>
      <w:r>
        <w:rPr>
          <w:rFonts w:cs="Verdana" w:hAnsi="Verdana" w:eastAsia="Verdana" w:ascii="Verdana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$270,000;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MLCP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uction,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netted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$359,000;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Call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&amp;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Rep</w:t>
      </w:r>
      <w:r>
        <w:rPr>
          <w:rFonts w:cs="Verdana" w:hAnsi="Verdana" w:eastAsia="Verdana" w:ascii="Verdana"/>
          <w:spacing w:val="-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rting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Process,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ad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pted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best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practice.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74"/>
        <w:ind w:left="1267"/>
      </w:pP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  </w:t>
      </w:r>
      <w:r>
        <w:rPr>
          <w:rFonts w:cs="Century Gothic" w:hAnsi="Century Gothic" w:eastAsia="Century Gothic" w:ascii="Century Gothic"/>
          <w:spacing w:val="37"/>
          <w:w w:val="148"/>
          <w:sz w:val="16"/>
          <w:szCs w:val="1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Five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time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ecipient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the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“Pres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dent’s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b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Award”.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Verdana" w:hAnsi="Verdana" w:eastAsia="Verdana" w:ascii="Verdana"/>
          <w:sz w:val="20"/>
          <w:szCs w:val="20"/>
        </w:rPr>
        <w:jc w:val="both"/>
        <w:ind w:left="1080" w:right="4046"/>
      </w:pPr>
      <w:r>
        <w:rPr>
          <w:rFonts w:cs="Verdana" w:hAnsi="Verdana" w:eastAsia="Verdana" w:ascii="Verdana"/>
          <w:b/>
          <w:sz w:val="20"/>
          <w:szCs w:val="2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DI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I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CT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SAL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  <w:u w:val="thick" w:color="000000"/>
        </w:rPr>
        <w:t>E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M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NAGER,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OU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H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A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REGION,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1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9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94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–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1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  <w:t>9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9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  <w:u w:val="thick" w:color="000000"/>
        </w:rPr>
        <w:t>6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spacing w:before="81"/>
        <w:ind w:left="1229" w:right="1041"/>
      </w:pP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  </w:t>
      </w:r>
      <w:r>
        <w:rPr>
          <w:rFonts w:cs="Century Gothic" w:hAnsi="Century Gothic" w:eastAsia="Century Gothic" w:ascii="Century Gothic"/>
          <w:spacing w:val="37"/>
          <w:w w:val="148"/>
          <w:sz w:val="16"/>
          <w:szCs w:val="16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Managed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gional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sales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force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11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Physi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c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Accou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nagers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and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les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Support</w:t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40"/>
        <w:ind w:left="1627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Specialist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across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GA,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N,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C,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and</w:t>
      </w:r>
      <w:r>
        <w:rPr>
          <w:rFonts w:cs="Verdana" w:hAnsi="Verdana" w:eastAsia="Verdana" w:ascii="Verdana"/>
          <w:spacing w:val="-2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NC.</w:t>
      </w:r>
      <w:r>
        <w:rPr>
          <w:rFonts w:cs="Verdana" w:hAnsi="Verdana" w:eastAsia="Verdana" w:ascii="Verdana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79"/>
        <w:ind w:left="1267"/>
      </w:pP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♦</w:t>
      </w:r>
      <w:r>
        <w:rPr>
          <w:rFonts w:cs="Century Gothic" w:hAnsi="Century Gothic" w:eastAsia="Century Gothic" w:ascii="Century Gothic"/>
          <w:spacing w:val="0"/>
          <w:w w:val="148"/>
          <w:sz w:val="16"/>
          <w:szCs w:val="16"/>
        </w:rPr>
        <w:t>  </w:t>
      </w:r>
      <w:r>
        <w:rPr>
          <w:rFonts w:cs="Century Gothic" w:hAnsi="Century Gothic" w:eastAsia="Century Gothic" w:ascii="Century Gothic"/>
          <w:spacing w:val="37"/>
          <w:w w:val="148"/>
          <w:sz w:val="16"/>
          <w:szCs w:val="16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Ranked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#2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in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the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U.S.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for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w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ales;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x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ceeded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ann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al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les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b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dget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by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$10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mill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on.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both"/>
        <w:ind w:left="1080" w:right="795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EAR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CA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EER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O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ESSION:</w:t>
      </w:r>
    </w:p>
    <w:p>
      <w:pPr>
        <w:rPr>
          <w:rFonts w:cs="Verdana" w:hAnsi="Verdana" w:eastAsia="Verdana" w:ascii="Verdana"/>
          <w:sz w:val="20"/>
          <w:szCs w:val="20"/>
        </w:rPr>
        <w:jc w:val="both"/>
        <w:spacing w:before="79"/>
        <w:ind w:left="1080" w:right="2457"/>
      </w:pPr>
      <w:r>
        <w:pict>
          <v:group style="position:absolute;margin-left:52.5pt;margin-top:34.3433pt;width:507pt;height:0pt;mso-position-horizontal-relative:page;mso-position-vertical-relative:paragraph;z-index:-249" coordorigin="1050,687" coordsize="10140,0">
            <v:shape style="position:absolute;left:1050;top:687;width:10140;height:0" coordorigin="1050,687" coordsize="10140,0" path="m1050,687l11190,687e" filled="f" stroked="t" strokeweight="0.58pt" strokecolor="#000000">
              <v:path arrowok="t"/>
            </v:shape>
            <w10:wrap type="none"/>
          </v:group>
        </w:pic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Senior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Territory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Sales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Manager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(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1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992-1994</w:t>
      </w:r>
      <w:r>
        <w:rPr>
          <w:rFonts w:cs="Verdana" w:hAnsi="Verdana" w:eastAsia="Verdana" w:ascii="Verdana"/>
          <w:spacing w:val="-3"/>
          <w:w w:val="100"/>
          <w:sz w:val="20"/>
          <w:szCs w:val="20"/>
        </w:rPr>
        <w:t>)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;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Territory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Sales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Mana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g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(1983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–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1992).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Verdana" w:hAnsi="Verdana" w:eastAsia="Verdana" w:ascii="Verdana"/>
          <w:sz w:val="21"/>
          <w:szCs w:val="21"/>
        </w:rPr>
        <w:jc w:val="center"/>
        <w:ind w:left="5354" w:right="5354"/>
      </w:pPr>
      <w:r>
        <w:rPr>
          <w:rFonts w:cs="Verdana" w:hAnsi="Verdana" w:eastAsia="Verdana" w:ascii="Verdana"/>
          <w:b/>
          <w:spacing w:val="0"/>
          <w:w w:val="100"/>
          <w:sz w:val="26"/>
          <w:szCs w:val="26"/>
        </w:rPr>
        <w:t>E</w:t>
      </w:r>
      <w:r>
        <w:rPr>
          <w:rFonts w:cs="Verdana" w:hAnsi="Verdana" w:eastAsia="Verdana" w:ascii="Verdana"/>
          <w:b/>
          <w:spacing w:val="0"/>
          <w:w w:val="100"/>
          <w:sz w:val="21"/>
          <w:szCs w:val="21"/>
        </w:rPr>
        <w:t>DUCATION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ind w:left="3347" w:right="3347"/>
      </w:pP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Bache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or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of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Busi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ess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Administ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spacing w:val="1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tion,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Ac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ount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ng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spacing w:before="60"/>
        <w:ind w:left="4934" w:right="4935"/>
      </w:pP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NAIA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-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olf</w:t>
      </w:r>
      <w:r>
        <w:rPr>
          <w:rFonts w:cs="Verdana" w:hAnsi="Verdana" w:eastAsia="Verdana" w:ascii="Verdana"/>
          <w:b/>
          <w:spacing w:val="-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spacing w:val="0"/>
          <w:w w:val="100"/>
          <w:sz w:val="20"/>
          <w:szCs w:val="20"/>
        </w:rPr>
        <w:t>Champion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ind w:left="3872" w:right="3871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RINC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E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TON</w:t>
      </w:r>
      <w:r>
        <w:rPr>
          <w:rFonts w:cs="Verdana" w:hAnsi="Verdana" w:eastAsia="Verdana" w:ascii="Verdana"/>
          <w:spacing w:val="-9"/>
          <w:w w:val="100"/>
          <w:sz w:val="16"/>
          <w:szCs w:val="16"/>
        </w:rPr>
        <w:t> 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U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NIV</w:t>
      </w:r>
      <w:r>
        <w:rPr>
          <w:rFonts w:cs="Verdana" w:hAnsi="Verdana" w:eastAsia="Verdana" w:ascii="Verdana"/>
          <w:spacing w:val="1"/>
          <w:w w:val="100"/>
          <w:sz w:val="16"/>
          <w:szCs w:val="16"/>
        </w:rPr>
        <w:t>E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RSITY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spacing w:val="-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Princeton,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N</w:t>
      </w:r>
      <w:r>
        <w:rPr>
          <w:rFonts w:cs="Verdana" w:hAnsi="Verdana" w:eastAsia="Verdana" w:ascii="Verdana"/>
          <w:spacing w:val="-1"/>
          <w:w w:val="100"/>
          <w:sz w:val="20"/>
          <w:szCs w:val="20"/>
        </w:rPr>
        <w:t>e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w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Jersey</w:t>
      </w:r>
    </w:p>
    <w:sectPr>
      <w:pgMar w:header="0" w:footer="362" w:top="960" w:bottom="280" w:left="0" w:right="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0pt;margin-top:763.89pt;width:611.993pt;height:23.2153pt;mso-position-horizontal-relative:page;mso-position-vertical-relative:page;z-index:-255" coordorigin="0,15278" coordsize="12240,464">
          <v:shape type="#_x0000_t75" style="position:absolute;left:0;top:15278;width:12240;height:102">
            <v:imagedata o:title="" r:id="rId1"/>
          </v:shape>
          <v:shape type="#_x0000_t75" style="position:absolute;left:293;top:15364;width:324;height:372">
            <v:imagedata o:title="" r:id="rId2"/>
          </v:shape>
          <v:shape style="position:absolute;left:288;top:15360;width:332;height:379" coordorigin="288,15360" coordsize="332,379" path="m556,15738l559,15739,558,15733,555,15735,553,15736,556,15738xe" filled="t" fillcolor="#BEC0C2" stroked="f">
            <v:path arrowok="t"/>
            <v:fill/>
          </v:shape>
          <v:shape style="position:absolute;left:288;top:15360;width:332;height:379" coordorigin="288,15360" coordsize="332,379" path="m618,15422l614,15424,377,15364,374,15366,375,15361,373,15360,372,15363,295,15661,291,15664,290,15665,288,15675,295,15668,296,15667,297,15660,377,15367,614,15427,616,15428,620,15425,620,15423,618,15422xe" filled="t" fillcolor="#BEC0C2" stroked="f">
            <v:path arrowok="t"/>
            <v:fill/>
          </v:shape>
          <v:shape style="position:absolute;left:288;top:15360;width:332;height:379" coordorigin="288,15360" coordsize="332,379" path="m372,15363l290,15665,291,15664,295,15661,372,15363xe" filled="t" fillcolor="#BEC0C2" stroked="f">
            <v:path arrowok="t"/>
            <v:fill/>
          </v:shape>
          <v:shape style="position:absolute;left:288;top:15360;width:332;height:379" coordorigin="288,15360" coordsize="332,379" path="m297,15660l296,15667,295,15668,305,15662,320,15660,338,15660,358,15663,380,15668,404,15675,428,15683,452,15692,475,15701,496,15710,516,15719,532,15726,544,15732,553,15736,555,15735,558,15733,559,15739,560,15736,620,15425,616,15428,614,15427,555,15731,554,15731,545,15726,532,15720,516,15713,497,15705,477,15696,454,15687,431,15678,407,15671,384,15664,362,15659,341,15655,323,15654,307,15656,297,15660xe" filled="t" fillcolor="#BEC0C2" stroked="f">
            <v:path arrowok="t"/>
            <v:fill/>
          </v:shape>
          <v:shape style="position:absolute;left:288;top:15360;width:332;height:379" coordorigin="288,15360" coordsize="332,379" path="m377,15364l614,15424,618,15422,375,15361,374,15366,377,15364xe" filled="t" fillcolor="#BEC0C2" stroked="f">
            <v:path arrowok="t"/>
            <v:fill/>
          </v:shape>
          <v:shape style="position:absolute;left:322;top:15421;width:280;height:241" coordorigin="322,15421" coordsize="280,241" path="m369,15610l369,15611,369,15609,368,15608,366,15611,366,15612,332,15650,332,15649,332,15650,327,15656,322,15661,326,15661,330,15659,336,15656,337,15655,379,15629,380,15629,383,15626,394,15619,410,15606,430,15589,450,15571,469,15555,483,15543,489,15537,490,15538,497,15537,498,15530,497,15530,511,15517,512,15518,516,15524,524,15530,521,15511,523,15510,543,15493,561,15476,576,15462,588,15451,595,15444,598,15441,602,15437,599,15428,589,15421,588,15421,585,15423,583,15423,572,15431,554,15445,533,15462,512,15480,494,15496,483,15506,480,15508,481,15510,483,15512,482,15510,481,15509,479,15508,473,15508,471,15515,472,15516,457,15527,439,15543,419,15561,400,15578,383,15594,372,15605,369,15608,369,15610xe" filled="t" fillcolor="#919395" stroked="f">
            <v:path arrowok="t"/>
            <v:fill/>
          </v:shape>
          <v:shape style="position:absolute;left:322;top:15421;width:280;height:241" coordorigin="322,15421" coordsize="280,241" path="m602,15444l602,15440,598,15441,593,15451,587,15459,575,15470,555,15486,526,15508,523,15510,521,15511,524,15530,527,15511,586,15468,602,15444xe" filled="t" fillcolor="#919395" stroked="f">
            <v:path arrowok="t"/>
            <v:fill/>
          </v:shape>
          <v:shape style="position:absolute;left:322;top:15421;width:280;height:241" coordorigin="322,15421" coordsize="280,241" path="m512,15518l511,15517,497,15530,512,15518xe" filled="t" fillcolor="#919395" stroked="f">
            <v:path arrowok="t"/>
            <v:fill/>
          </v:shape>
          <v:shape style="position:absolute;left:296;top:15489;width:47;height:174" coordorigin="296,15489" coordsize="47,174" path="m344,15489l296,15664,305,15654,322,15656,344,15489xe" filled="t" fillcolor="#BEC0C2" stroked="f">
            <v:path arrowok="t"/>
            <v:fill/>
          </v:shape>
          <v:shape style="position:absolute;left:542;top:15425;width:75;height:310" coordorigin="542,15425" coordsize="75,310" path="m617,15425l542,15728,557,15735,617,15425xe" filled="t" fillcolor="#BEC0C2" stroked="f">
            <v:path arrowok="t"/>
            <v:fill/>
          </v:shape>
          <v:shape type="#_x0000_t75" style="position:absolute;left:333;top:15600;width:51;height:47">
            <v:imagedata o:title="" r:id="rId3"/>
          </v:shape>
          <v:shape style="position:absolute;left:331;top:15597;width:51;height:51" coordorigin="331,15597" coordsize="51,51" path="m370,15601l370,15599,369,15597,368,15599,368,15600,370,15601xe" filled="t" fillcolor="#616264" stroked="f">
            <v:path arrowok="t"/>
            <v:fill/>
          </v:shape>
          <v:shape style="position:absolute;left:331;top:15597;width:51;height:51" coordorigin="331,15597" coordsize="51,51" path="m384,15618l386,15617,384,15615,383,15618,338,15648,384,15618xe" filled="t" fillcolor="#616264" stroked="f">
            <v:path arrowok="t"/>
            <v:fill/>
          </v:shape>
          <v:shape style="position:absolute;left:331;top:15597;width:51;height:51" coordorigin="331,15597" coordsize="51,51" path="m338,15645l337,15645,338,15648,338,15648,338,15645xe" filled="t" fillcolor="#616264" stroked="f">
            <v:path arrowok="t"/>
            <v:fill/>
          </v:shape>
          <v:shape style="position:absolute;left:331;top:15597;width:51;height:51" coordorigin="331,15597" coordsize="51,51" path="m334,15648l334,15642,332,15643,334,15648xe" filled="t" fillcolor="#616264" stroked="f">
            <v:path arrowok="t"/>
            <v:fill/>
          </v:shape>
          <v:shape style="position:absolute;left:331;top:15597;width:51;height:51" coordorigin="331,15597" coordsize="51,51" path="m368,15599l332,15641,331,15642,332,15643,334,15642,334,15648,338,15648,337,15645,338,15645,338,15648,383,15618,384,15615,372,15608,383,15615,382,15617,381,15617,337,15645,336,15645,335,15642,334,15642,334,15641,368,15599xe" filled="t" fillcolor="#616264" stroked="f">
            <v:path arrowok="t"/>
            <v:fill/>
          </v:shape>
          <v:shape style="position:absolute;left:331;top:15597;width:51;height:51" coordorigin="331,15597" coordsize="51,51" path="m372,15608l370,15599,370,15601,368,15600,368,15599,334,15641,334,15642,368,15602,370,15610,381,15617,382,15617,383,15615,372,15608xe" filled="t" fillcolor="#616264" stroked="f">
            <v:path arrowok="t"/>
            <v:fill/>
          </v:shape>
          <v:shape type="#_x0000_t75" style="position:absolute;left:369;top:15504;width:119;height:112">
            <v:imagedata o:title="" r:id="rId4"/>
          </v:shape>
          <v:shape style="position:absolute;left:458;top:15505;width:11;height:10" coordorigin="458,15505" coordsize="11,10" path="m458,15515l469,15505,458,15515xe" filled="t" fillcolor="#125B9D" stroked="f">
            <v:path arrowok="t"/>
            <v:fill/>
          </v:shape>
          <v:shape style="position:absolute;left:384;top:15609;width:9;height:7" coordorigin="384,15609" coordsize="9,7" path="m384,15615l393,15609,384,15615,384,15615xe" filled="t" fillcolor="#125B9D" stroked="f">
            <v:path arrowok="t"/>
            <v:fill/>
          </v:shape>
          <v:shape style="position:absolute;left:372;top:15514;width:117;height:102" coordorigin="372,15514" coordsize="117,102" path="m489,15526l489,15524,483,15514,487,15524,486,15525,482,15529,469,15541,450,15558,429,15577,409,15595,393,15609,384,15615,384,15615,372,15609,383,15615,395,15610,411,15596,431,15579,452,15561,470,15544,483,15531,487,15526,489,15526xe" filled="t" fillcolor="#125B9D" stroked="f">
            <v:path arrowok="t"/>
            <v:fill/>
          </v:shape>
          <v:shape style="position:absolute;left:367;top:15503;width:103;height:115" coordorigin="367,15503" coordsize="103,115" path="m370,15599l374,15595,386,15584,402,15567,421,15549,440,15531,458,15515,469,15505,458,15515,470,15506,471,15505,469,15503,455,15514,437,15530,418,15548,399,15567,383,15583,372,15594,368,15598,367,15599,370,15611,382,15617,384,15618,384,15618,395,15610,384,15615,383,15615,372,15609,370,15600,370,15599,370,15599xe" filled="t" fillcolor="#125B9D" stroked="f">
            <v:path arrowok="t"/>
            <v:fill/>
          </v:shape>
          <v:shape style="position:absolute;left:370;top:15599;width:2;height:10" coordorigin="370,15599" coordsize="2,10" path="m370,15600l372,15609,370,15599,370,15599,370,15600xe" filled="t" fillcolor="#125B9D" stroked="f">
            <v:path arrowok="t"/>
            <v:fill/>
          </v:shape>
          <v:shape style="position:absolute;left:469;top:15503;width:18;height:22" coordorigin="469,15503" coordsize="18,22" path="m470,15503l469,15503,471,15505,470,15506,481,15516,486,15525,487,15524,483,15514,471,15504,470,15503xe" filled="t" fillcolor="#125B9D" stroked="f">
            <v:path arrowok="t"/>
            <v:fill/>
          </v:shape>
          <v:shape style="position:absolute;left:483;top:15526;width:6;height:6" coordorigin="483,15526" coordsize="6,6" path="m487,15526l483,15531,489,15526,487,15526xe" filled="t" fillcolor="#125B9D" stroked="f">
            <v:path arrowok="t"/>
            <v:fill/>
          </v:shape>
          <v:shape type="#_x0000_t75" style="position:absolute;left:478;top:15409;width:117;height:109">
            <v:imagedata o:title="" r:id="rId5"/>
          </v:shape>
          <v:shape style="position:absolute;left:477;top:15408;width:120;height:112" coordorigin="477,15408" coordsize="120,112" path="m479,15498l477,15498,492,15511,479,15498xe" filled="t" fillcolor="#125B9D" stroked="f">
            <v:path arrowok="t"/>
            <v:fill/>
          </v:shape>
          <v:shape style="position:absolute;left:477;top:15408;width:120;height:112" coordorigin="477,15408" coordsize="120,112" path="m479,15496l480,15497,485,15493,498,15480,517,15463,538,15444,558,15427,573,15415,579,15411,573,15415,580,15411,590,15417,580,15411,579,15408,568,15416,551,15430,531,15447,510,15465,493,15481,481,15492,479,15496xe" filled="t" fillcolor="#125B9D" stroked="f">
            <v:path arrowok="t"/>
            <v:fill/>
          </v:shape>
          <v:shape style="position:absolute;left:477;top:15408;width:120;height:112" coordorigin="477,15408" coordsize="120,112" path="m579,15408l580,15411,590,15417,594,15426,594,15427,594,15426,592,15428,585,15436,573,15447,557,15463,537,15481,515,15500,496,15516,497,15517,496,15516,495,15510,480,15497,479,15496,481,15492,477,15496,477,15498,479,15498,492,15511,494,15518,495,15520,495,15517,497,15518,521,15498,544,15479,562,15461,577,15447,588,15436,595,15429,595,15425,592,15415,581,15409,579,15408xe" filled="t" fillcolor="#125B9D" stroked="f">
            <v:path arrowok="t"/>
            <v:fill/>
          </v:shape>
          <v:shape style="position:absolute;left:477;top:15408;width:120;height:112" coordorigin="477,15408" coordsize="120,112" path="m597,15425l592,15415,595,15425,595,15429,597,15427,597,15425xe" filled="t" fillcolor="#125B9D" stroked="f">
            <v:path arrowok="t"/>
            <v:fill/>
          </v:shape>
          <v:shape style="position:absolute;left:477;top:15408;width:120;height:112" coordorigin="477,15408" coordsize="120,112" path="m497,15518l495,15517,495,15520,496,15519,521,15498,497,15518xe" filled="t" fillcolor="#125B9D" stroked="f">
            <v:path arrowok="t"/>
            <v:fill/>
          </v:shape>
          <v:shape style="position:absolute;left:477;top:15408;width:120;height:112" coordorigin="477,15408" coordsize="120,112" path="m573,15415l579,15411,573,15415xe" filled="t" fillcolor="#125B9D" stroked="f">
            <v:path arrowok="t"/>
            <v:fill/>
          </v:shape>
          <v:shape type="#_x0000_t75" style="position:absolute;left:469;top:15497;width:27;height:30">
            <v:imagedata o:title="" r:id="rId6"/>
          </v:shape>
          <v:shape style="position:absolute;left:467;top:15495;width:30;height:33" coordorigin="467,15495" coordsize="30,33" path="m489,15526l494,15524,489,15525,489,15526xe" filled="t" fillcolor="#616264" stroked="f">
            <v:path arrowok="t"/>
            <v:fill/>
          </v:shape>
          <v:shape style="position:absolute;left:467;top:15495;width:30;height:33" coordorigin="467,15495" coordsize="30,33" path="m493,15507l495,15518,497,15517,493,15507xe" filled="t" fillcolor="#616264" stroked="f">
            <v:path arrowok="t"/>
            <v:fill/>
          </v:shape>
          <v:shape style="position:absolute;left:467;top:15495;width:30;height:33" coordorigin="467,15495" coordsize="30,33" path="m488,15525l487,15527,487,15528,488,15525xe" filled="t" fillcolor="#616264" stroked="f">
            <v:path arrowok="t"/>
            <v:fill/>
          </v:shape>
          <v:shape style="position:absolute;left:467;top:15495;width:30;height:33" coordorigin="467,15495" coordsize="30,33" path="m478,15495l475,15495,477,15498,477,15498,478,15495xe" filled="t" fillcolor="#616264" stroked="f">
            <v:path arrowok="t"/>
            <v:fill/>
          </v:shape>
          <v:shape style="position:absolute;left:467;top:15495;width:30;height:33" coordorigin="467,15495" coordsize="30,33" path="m479,15514l487,15527,488,15525,488,15525,488,15525,487,15528,489,15528,491,15527,497,15525,495,15518,494,15524,489,15526,489,15525,481,15512,470,15503,479,15514xe" filled="t" fillcolor="#616264" stroked="f">
            <v:path arrowok="t"/>
            <v:fill/>
          </v:shape>
          <v:shape style="position:absolute;left:467;top:15495;width:30;height:33" coordorigin="467,15495" coordsize="30,33" path="m470,15503l468,15505,470,15504,470,15503,470,15503xe" filled="t" fillcolor="#616264" stroked="f">
            <v:path arrowok="t"/>
            <v:fill/>
          </v:shape>
          <v:shape style="position:absolute;left:467;top:15495;width:30;height:33" coordorigin="467,15495" coordsize="30,33" path="m470,15496l467,15503,468,15504,468,15505,470,15503,470,15503,470,15504,468,15505,479,15514,470,15503,472,15498,477,15498,490,15508,495,15518,497,15525,497,15518,497,15517,495,15518,493,15507,478,15496,478,15495,477,15498,477,15498,475,15495,470,15496xe" filled="t" fillcolor="#616264" stroked="f">
            <v:path arrowok="t"/>
            <v:fill/>
          </v:shape>
          <v:shape type="#_x0000_t75" style="position:absolute;left:509;top:15427;width:90;height:90">
            <v:imagedata o:title="" r:id="rId7"/>
          </v:shape>
          <v:shape style="position:absolute;left:511;top:15425;width:89;height:89" coordorigin="511,15425" coordsize="89,89" path="m524,15496l556,15470,577,15451,589,15438,595,15430,596,15428,597,15430,598,15429,582,15453,584,15455,584,15455,600,15431,600,15430,600,15427,598,15426,598,15426,596,15425,594,15426,594,15427,592,15429,586,15437,573,15451,551,15471,523,15494,523,15494,515,15503,522,15498,524,15496xe" filled="t" fillcolor="#616264" stroked="f">
            <v:path arrowok="t"/>
            <v:fill/>
          </v:shape>
          <v:shape style="position:absolute;left:511;top:15425;width:89;height:89" coordorigin="511,15425" coordsize="89,89" path="m515,15503l523,15494,513,15500,512,15507,511,15509,512,15510,513,15512,514,15512,516,15514,519,15513,523,15512,525,15507,526,15499,584,15455,582,15453,598,15429,582,15453,527,15499,526,15500,524,15498,524,15498,523,15508,520,15510,518,15510,517,15511,515,15510,514,15508,514,15507,515,15503xe" filled="t" fillcolor="#616264" stroked="f">
            <v:path arrowok="t"/>
            <v:fill/>
          </v:shape>
          <v:shape style="position:absolute;left:511;top:15425;width:89;height:89" coordorigin="511,15425" coordsize="89,89" path="m594,15427l594,15427e" filled="t" fillcolor="#616264" stroked="f">
            <v:path arrowok="t"/>
            <v:fill/>
          </v:shape>
          <v:shape style="position:absolute;left:511;top:15425;width:89;height:89" coordorigin="511,15425" coordsize="89,89" path="m527,15499l582,15453,524,15498,526,15500,527,15499xe" filled="t" fillcolor="#616264" stroked="f">
            <v:path arrowok="t"/>
            <v:fill/>
          </v:shape>
          <v:shape type="#_x0000_t75" style="position:absolute;left:580;top:15407;width:19;height:20">
            <v:imagedata o:title="" r:id="rId8"/>
          </v:shape>
          <v:shape style="position:absolute;left:578;top:15406;width:22;height:23" coordorigin="578,15406" coordsize="22,23" path="m590,15421l594,15427,594,15429,594,15426,596,15426,597,15423,600,15424,600,15423,598,15422,597,15423,595,15425,593,15419,582,15410,580,15411,580,15408,579,15409,578,15410,579,15411,590,15421xe" filled="t" fillcolor="#616264" stroked="f">
            <v:path arrowok="t"/>
            <v:fill/>
          </v:shape>
          <v:shape style="position:absolute;left:578;top:15406;width:22;height:23" coordorigin="578,15406" coordsize="22,23" path="m583,15406l580,15408,580,15411,582,15410,582,15410,585,15408,594,15415,597,15423,598,15422,600,15423,597,15413,586,15406,585,15406,583,15406,581,15410,580,15409,583,15406xe" filled="t" fillcolor="#616264" stroked="f">
            <v:path arrowok="t"/>
            <v:fill/>
          </v:shape>
          <v:shape style="position:absolute;left:578;top:15406;width:22;height:23" coordorigin="578,15406" coordsize="22,23" path="m596,15426l594,15426,594,15429,596,15428,600,15424,597,15423,596,15426xe" filled="t" fillcolor="#616264" stroked="f">
            <v:path arrowok="t"/>
            <v:fill/>
          </v:shape>
          <v:shape style="position:absolute;left:578;top:15406;width:22;height:23" coordorigin="578,15406" coordsize="22,23" path="m583,15406l580,15409,581,15410,583,15406xe" filled="t" fillcolor="#616264" stroked="f">
            <v:path arrowok="t"/>
            <v:fill/>
          </v:shape>
          <v:shape type="#_x0000_t75" style="position:absolute;left:366;top:15598;width:18;height:21">
            <v:imagedata o:title="" r:id="rId9"/>
          </v:shape>
          <v:shape style="position:absolute;left:365;top:15598;width:21;height:25" coordorigin="365,15598" coordsize="21,25" path="m367,15598l368,15598,365,15601,365,15602,367,15613,367,15603,367,15601,367,15599,367,15598xe" filled="t" fillcolor="#616264" stroked="f">
            <v:path arrowok="t"/>
            <v:fill/>
          </v:shape>
          <v:shape style="position:absolute;left:365;top:15598;width:21;height:25" coordorigin="365,15598" coordsize="21,25" path="m369,15611l380,15618,381,15618,381,15617,380,15618,381,15618,380,15618,369,15611xe" filled="t" fillcolor="#616264" stroked="f">
            <v:path arrowok="t"/>
            <v:fill/>
          </v:shape>
          <v:shape style="position:absolute;left:365;top:15598;width:21;height:25" coordorigin="365,15598" coordsize="21,25" path="m369,15609l381,15617,383,15616,371,15607,370,15598,370,15599,368,15602,368,15606,369,15609,369,15611,369,15609xe" filled="t" fillcolor="#616264" stroked="f">
            <v:path arrowok="t"/>
            <v:fill/>
          </v:shape>
          <v:shape style="position:absolute;left:365;top:15598;width:21;height:25" coordorigin="365,15598" coordsize="21,25" path="m385,15618l386,15617,384,15616,383,15618,381,15620,385,15618xe" filled="t" fillcolor="#616264" stroked="f">
            <v:path arrowok="t"/>
            <v:fill/>
          </v:shape>
          <v:shape style="position:absolute;left:365;top:15598;width:21;height:25" coordorigin="365,15598" coordsize="21,25" path="m368,15598l367,15598,367,15599,367,15601,367,15603,367,15613,379,15620,380,15621,381,15620,383,15618,384,15616,371,15607,383,15616,381,15617,381,15618,380,15618,369,15611,369,15609,368,15606,368,15602,368,15602,370,15599,370,15598,371,15595,368,15598xe" filled="t" fillcolor="#616264" stroked="f">
            <v:path arrowok="t"/>
            <v:fill/>
          </v:shape>
          <v:shape type="#_x0000_t75" style="position:absolute;left:512;top:15424;width:87;height:89">
            <v:imagedata o:title="" r:id="rId10"/>
          </v:shape>
          <v:shape type="#_x0000_t75" style="position:absolute;left:299;top:15658;width:243;height:70">
            <v:imagedata o:title="" r:id="rId11"/>
          </v:shape>
          <v:shape type="#_x0000_t75" style="position:absolute;left:325;top:15366;width:1803;height:339">
            <v:imagedata o:title="" r:id="rId12"/>
          </v:shape>
          <w10:wrap type="none"/>
        </v:group>
      </w:pict>
    </w:r>
    <w:r>
      <w:pict>
        <v:shape type="#_x0000_t202" style="position:absolute;margin-left:226.889pt;margin-top:776.6pt;width:158.222pt;height:10pt;mso-position-horizontal-relative:page;mso-position-vertical-relative:page;z-index:-25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60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Resume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9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Contributed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4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for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-6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Sample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8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Purposes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23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Only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90.857pt;margin-top:776.6pt;width:114.943pt;height:10pt;mso-position-horizontal-relative:page;mso-position-vertical-relative:page;z-index:-25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60"/>
                  <w:ind w:left="20" w:right="-24"/>
                </w:pPr>
                <w:hyperlink r:id="rId13"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0"/>
                      <w:w w:val="100"/>
                      <w:sz w:val="16"/>
                      <w:szCs w:val="16"/>
                    </w:rPr>
                    <w:t>Written</w:t>
                  </w:r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4"/>
                      <w:w w:val="100"/>
                      <w:sz w:val="16"/>
                      <w:szCs w:val="16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0"/>
                      <w:w w:val="100"/>
                      <w:sz w:val="16"/>
                      <w:szCs w:val="16"/>
                    </w:rPr>
                    <w:t>by</w:t>
                  </w:r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0"/>
                      <w:w w:val="100"/>
                      <w:sz w:val="16"/>
                      <w:szCs w:val="16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0"/>
                      <w:w w:val="100"/>
                      <w:sz w:val="16"/>
                      <w:szCs w:val="16"/>
                    </w:rPr>
                    <w:t>©AResumeWizard.com</w:t>
                  </w:r>
                </w:hyperlink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johndaw@gotnet.com" TargetMode="External"/><Relationship Id="rId6" Type="http://schemas.openxmlformats.org/officeDocument/2006/relationships/hyperlink" Target="mailto:johndaw@gotnet.com" TargetMode="Externa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\image1.jpg"/><Relationship Id="rId2" Type="http://schemas.openxmlformats.org/officeDocument/2006/relationships/image" Target="media\image2.png"/><Relationship Id="rId3" Type="http://schemas.openxmlformats.org/officeDocument/2006/relationships/image" Target="media\image3.png"/><Relationship Id="rId4" Type="http://schemas.openxmlformats.org/officeDocument/2006/relationships/image" Target="media\image4.png"/><Relationship Id="rId5" Type="http://schemas.openxmlformats.org/officeDocument/2006/relationships/image" Target="media\image5.png"/><Relationship Id="rId6" Type="http://schemas.openxmlformats.org/officeDocument/2006/relationships/image" Target="media\image6.png"/><Relationship Id="rId7" Type="http://schemas.openxmlformats.org/officeDocument/2006/relationships/image" Target="media\image7.png"/><Relationship Id="rId8" Type="http://schemas.openxmlformats.org/officeDocument/2006/relationships/image" Target="media\image8.png"/><Relationship Id="rId9" Type="http://schemas.openxmlformats.org/officeDocument/2006/relationships/image" Target="media\image9.png"/><Relationship Id="rId10" Type="http://schemas.openxmlformats.org/officeDocument/2006/relationships/image" Target="media\image10.png"/><Relationship Id="rId11" Type="http://schemas.openxmlformats.org/officeDocument/2006/relationships/image" Target="media\image11.png"/><Relationship Id="rId12" Type="http://schemas.openxmlformats.org/officeDocument/2006/relationships/image" Target="media\image12.png"/><Relationship Id="rId13" Type="http://schemas.openxmlformats.org/officeDocument/2006/relationships/hyperlink" Target="http://www.aresumewizard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